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157152" w14:textId="77777777" w:rsidR="00767EB8" w:rsidRPr="00586BE5" w:rsidRDefault="00767EB8" w:rsidP="00767EB8">
      <w:pPr>
        <w:autoSpaceDE w:val="0"/>
        <w:autoSpaceDN w:val="0"/>
        <w:adjustRightInd w:val="0"/>
        <w:ind w:left="6372" w:firstLine="708"/>
        <w:jc w:val="both"/>
        <w:rPr>
          <w:rFonts w:ascii="Titillium Web" w:hAnsi="Titillium Web" w:cs="Calibri"/>
          <w:b/>
          <w:bCs/>
          <w:sz w:val="20"/>
          <w:szCs w:val="20"/>
        </w:rPr>
      </w:pPr>
      <w:r w:rsidRPr="00586BE5">
        <w:rPr>
          <w:rFonts w:ascii="Titillium Web" w:hAnsi="Titillium Web" w:cs="Calibri"/>
          <w:b/>
          <w:bCs/>
          <w:sz w:val="20"/>
          <w:szCs w:val="20"/>
        </w:rPr>
        <w:t xml:space="preserve">     Modello D</w:t>
      </w:r>
    </w:p>
    <w:p w14:paraId="6FA927DC" w14:textId="77777777" w:rsidR="00767EB8" w:rsidRPr="00586BE5" w:rsidRDefault="00767EB8" w:rsidP="00767EB8">
      <w:pPr>
        <w:autoSpaceDE w:val="0"/>
        <w:autoSpaceDN w:val="0"/>
        <w:adjustRightInd w:val="0"/>
        <w:ind w:left="6372"/>
        <w:jc w:val="both"/>
        <w:rPr>
          <w:rFonts w:ascii="Titillium Web" w:hAnsi="Titillium Web" w:cs="Calibri"/>
          <w:b/>
          <w:bCs/>
          <w:sz w:val="20"/>
          <w:szCs w:val="20"/>
        </w:rPr>
      </w:pPr>
      <w:r>
        <w:rPr>
          <w:rFonts w:ascii="Titillium Web" w:hAnsi="Titillium Web" w:cs="Calibri"/>
          <w:b/>
          <w:bCs/>
          <w:sz w:val="20"/>
          <w:szCs w:val="20"/>
        </w:rPr>
        <w:t xml:space="preserve">            </w:t>
      </w:r>
      <w:r w:rsidRPr="00586BE5">
        <w:rPr>
          <w:rFonts w:ascii="Titillium Web" w:hAnsi="Titillium Web" w:cs="Calibri"/>
          <w:b/>
          <w:bCs/>
          <w:sz w:val="20"/>
          <w:szCs w:val="20"/>
        </w:rPr>
        <w:t>Dichiarazione</w:t>
      </w:r>
      <w:r>
        <w:rPr>
          <w:rFonts w:ascii="Titillium Web" w:hAnsi="Titillium Web" w:cs="Calibri"/>
          <w:b/>
          <w:bCs/>
          <w:sz w:val="20"/>
          <w:szCs w:val="20"/>
        </w:rPr>
        <w:t xml:space="preserve"> </w:t>
      </w:r>
      <w:r w:rsidRPr="00586BE5">
        <w:rPr>
          <w:rFonts w:ascii="Titillium Web" w:hAnsi="Titillium Web" w:cs="Calibri"/>
          <w:b/>
          <w:bCs/>
          <w:sz w:val="20"/>
          <w:szCs w:val="20"/>
        </w:rPr>
        <w:t xml:space="preserve">sostitutiva </w:t>
      </w:r>
      <w:r>
        <w:rPr>
          <w:rFonts w:ascii="Titillium Web" w:hAnsi="Titillium Web" w:cs="Calibri"/>
          <w:b/>
          <w:bCs/>
          <w:sz w:val="20"/>
          <w:szCs w:val="20"/>
        </w:rPr>
        <w:t xml:space="preserve">      </w:t>
      </w:r>
      <w:r w:rsidRPr="00586BE5">
        <w:rPr>
          <w:rFonts w:ascii="Titillium Web" w:hAnsi="Titillium Web" w:cs="Calibri"/>
          <w:b/>
          <w:bCs/>
          <w:sz w:val="20"/>
          <w:szCs w:val="20"/>
        </w:rPr>
        <w:t>familiari conviventi</w:t>
      </w:r>
    </w:p>
    <w:p w14:paraId="476B114B" w14:textId="77777777" w:rsidR="00767EB8" w:rsidRPr="00586BE5" w:rsidRDefault="00767EB8" w:rsidP="00767EB8">
      <w:pPr>
        <w:autoSpaceDE w:val="0"/>
        <w:autoSpaceDN w:val="0"/>
        <w:adjustRightInd w:val="0"/>
        <w:jc w:val="both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b/>
          <w:sz w:val="20"/>
          <w:szCs w:val="20"/>
        </w:rPr>
        <w:t xml:space="preserve">       </w:t>
      </w:r>
      <w:r w:rsidRPr="00586BE5">
        <w:rPr>
          <w:rFonts w:ascii="Titillium Web" w:hAnsi="Titillium Web" w:cs="Calibri"/>
          <w:i/>
          <w:sz w:val="20"/>
          <w:szCs w:val="20"/>
        </w:rPr>
        <w:t xml:space="preserve">                                                                                                                            </w:t>
      </w:r>
    </w:p>
    <w:p w14:paraId="71833326" w14:textId="77777777" w:rsidR="00767EB8" w:rsidRPr="00586BE5" w:rsidRDefault="00767EB8" w:rsidP="00767EB8">
      <w:pPr>
        <w:tabs>
          <w:tab w:val="left" w:pos="9145"/>
          <w:tab w:val="left" w:pos="18362"/>
        </w:tabs>
        <w:spacing w:line="320" w:lineRule="exact"/>
        <w:jc w:val="center"/>
        <w:rPr>
          <w:rFonts w:ascii="Titillium Web" w:hAnsi="Titillium Web" w:cs="Calibri"/>
          <w:b/>
          <w:sz w:val="20"/>
          <w:szCs w:val="20"/>
        </w:rPr>
      </w:pPr>
      <w:r w:rsidRPr="00586BE5">
        <w:rPr>
          <w:rFonts w:ascii="Titillium Web" w:hAnsi="Titillium Web" w:cs="Calibri"/>
          <w:b/>
          <w:sz w:val="20"/>
          <w:szCs w:val="20"/>
        </w:rPr>
        <w:t>Dichiarazione sostitutiva di certificazione</w:t>
      </w:r>
    </w:p>
    <w:p w14:paraId="514E2EE4" w14:textId="77777777" w:rsidR="00767EB8" w:rsidRPr="00586BE5" w:rsidRDefault="00767EB8" w:rsidP="00767EB8">
      <w:pPr>
        <w:tabs>
          <w:tab w:val="left" w:pos="9145"/>
          <w:tab w:val="left" w:pos="18362"/>
        </w:tabs>
        <w:spacing w:line="320" w:lineRule="exact"/>
        <w:jc w:val="center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 xml:space="preserve"> (D.P.R. n. 445 del 28.12.2000)</w:t>
      </w:r>
    </w:p>
    <w:p w14:paraId="3F69C4DC" w14:textId="77777777" w:rsidR="00767EB8" w:rsidRPr="00586BE5" w:rsidRDefault="00767EB8" w:rsidP="00767EB8">
      <w:pPr>
        <w:spacing w:line="360" w:lineRule="auto"/>
        <w:jc w:val="both"/>
        <w:rPr>
          <w:rFonts w:ascii="Titillium Web" w:hAnsi="Titillium Web" w:cs="Calibri"/>
          <w:sz w:val="20"/>
          <w:szCs w:val="20"/>
        </w:rPr>
      </w:pPr>
    </w:p>
    <w:p w14:paraId="57B1F234" w14:textId="77777777" w:rsidR="00767EB8" w:rsidRPr="00586BE5" w:rsidRDefault="00767EB8" w:rsidP="00767EB8">
      <w:pPr>
        <w:spacing w:line="360" w:lineRule="auto"/>
        <w:jc w:val="both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>Il sottoscritto ____________________________________________________________, nato a__________________________________ il ___________________________, residente in __________</w:t>
      </w:r>
      <w:r>
        <w:rPr>
          <w:rFonts w:ascii="Titillium Web" w:hAnsi="Titillium Web" w:cs="Calibri"/>
          <w:sz w:val="20"/>
          <w:szCs w:val="20"/>
        </w:rPr>
        <w:t>_</w:t>
      </w:r>
      <w:r w:rsidRPr="00586BE5">
        <w:rPr>
          <w:rFonts w:ascii="Titillium Web" w:hAnsi="Titillium Web" w:cs="Calibri"/>
          <w:sz w:val="20"/>
          <w:szCs w:val="20"/>
        </w:rPr>
        <w:t xml:space="preserve">______ alla via ________________________ n.______, con dimora abituale </w:t>
      </w:r>
      <w:r w:rsidRPr="00586BE5">
        <w:rPr>
          <w:rFonts w:ascii="Titillium Web" w:hAnsi="Titillium Web" w:cs="Calibri"/>
          <w:i/>
          <w:sz w:val="20"/>
          <w:szCs w:val="20"/>
        </w:rPr>
        <w:t>(compilare se diversa dalla residenza)</w:t>
      </w:r>
      <w:r w:rsidRPr="00586BE5">
        <w:rPr>
          <w:rFonts w:ascii="Titillium Web" w:hAnsi="Titillium Web" w:cs="Calibri"/>
          <w:sz w:val="20"/>
          <w:szCs w:val="20"/>
        </w:rPr>
        <w:t xml:space="preserve"> </w:t>
      </w:r>
      <w:proofErr w:type="spellStart"/>
      <w:r w:rsidRPr="00586BE5">
        <w:rPr>
          <w:rFonts w:ascii="Titillium Web" w:hAnsi="Titillium Web" w:cs="Calibri"/>
          <w:sz w:val="20"/>
          <w:szCs w:val="20"/>
        </w:rPr>
        <w:t>in_____________________________________alla</w:t>
      </w:r>
      <w:proofErr w:type="spellEnd"/>
      <w:r w:rsidRPr="00586BE5">
        <w:rPr>
          <w:rFonts w:ascii="Titillium Web" w:hAnsi="Titillium Web" w:cs="Calibri"/>
          <w:sz w:val="20"/>
          <w:szCs w:val="20"/>
        </w:rPr>
        <w:t xml:space="preserve"> via_______________________, in qualità di ____________________________________ della Società __________________________ </w:t>
      </w:r>
      <w:r w:rsidRPr="00586BE5">
        <w:rPr>
          <w:rFonts w:ascii="Titillium Web" w:hAnsi="Titillium Web" w:cs="Calibri"/>
          <w:i/>
          <w:sz w:val="20"/>
          <w:szCs w:val="20"/>
        </w:rPr>
        <w:t>(indicare denominazione/ragione sociale).</w:t>
      </w:r>
      <w:r w:rsidRPr="00586BE5">
        <w:rPr>
          <w:rFonts w:ascii="Titillium Web" w:hAnsi="Titillium Web" w:cs="Calibri"/>
          <w:sz w:val="20"/>
          <w:szCs w:val="20"/>
        </w:rPr>
        <w:t xml:space="preserve"> </w:t>
      </w:r>
    </w:p>
    <w:p w14:paraId="60A59D44" w14:textId="77777777" w:rsidR="00767EB8" w:rsidRPr="00586BE5" w:rsidRDefault="00767EB8" w:rsidP="00767EB8">
      <w:pPr>
        <w:autoSpaceDE w:val="0"/>
        <w:autoSpaceDN w:val="0"/>
        <w:adjustRightInd w:val="0"/>
        <w:jc w:val="both"/>
        <w:rPr>
          <w:rFonts w:ascii="Titillium Web" w:hAnsi="Titillium Web" w:cs="Calibri"/>
          <w:b/>
          <w:sz w:val="20"/>
          <w:szCs w:val="20"/>
        </w:rPr>
      </w:pPr>
      <w:r w:rsidRPr="00586BE5">
        <w:rPr>
          <w:rFonts w:ascii="Titillium Web" w:hAnsi="Titillium Web" w:cs="Calibri"/>
          <w:b/>
          <w:sz w:val="20"/>
          <w:szCs w:val="20"/>
        </w:rPr>
        <w:t>consapevole delle sanzioni penali in caso di dichiarazioni false e della conseguente decadenza dai benefici eventualmente conseguiti (ai sensi degli artt. 75 e 76 del D.P.R. 445/2000) sotto la propria responsabilità</w:t>
      </w:r>
    </w:p>
    <w:p w14:paraId="4C8F1484" w14:textId="77777777" w:rsidR="00767EB8" w:rsidRPr="00586BE5" w:rsidRDefault="00767EB8" w:rsidP="00767EB8">
      <w:pPr>
        <w:spacing w:after="120"/>
        <w:jc w:val="center"/>
        <w:rPr>
          <w:rFonts w:ascii="Titillium Web" w:hAnsi="Titillium Web" w:cs="Calibri"/>
          <w:b/>
          <w:sz w:val="20"/>
          <w:szCs w:val="20"/>
        </w:rPr>
      </w:pPr>
      <w:r w:rsidRPr="00586BE5">
        <w:rPr>
          <w:rFonts w:ascii="Titillium Web" w:hAnsi="Titillium Web" w:cs="Calibri"/>
          <w:b/>
          <w:sz w:val="20"/>
          <w:szCs w:val="20"/>
        </w:rPr>
        <w:t>DICHIARA</w:t>
      </w:r>
    </w:p>
    <w:p w14:paraId="2812EB7D" w14:textId="77777777" w:rsidR="00767EB8" w:rsidRPr="00586BE5" w:rsidRDefault="00767EB8" w:rsidP="00767EB8">
      <w:pPr>
        <w:spacing w:after="120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 xml:space="preserve"> - ai sensi dell’art. 85, comma 3 del </w:t>
      </w:r>
      <w:proofErr w:type="spellStart"/>
      <w:r w:rsidRPr="00586BE5">
        <w:rPr>
          <w:rFonts w:ascii="Titillium Web" w:hAnsi="Titillium Web" w:cs="Calibri"/>
          <w:sz w:val="20"/>
          <w:szCs w:val="20"/>
        </w:rPr>
        <w:t>D.Lgs</w:t>
      </w:r>
      <w:proofErr w:type="spellEnd"/>
      <w:r w:rsidRPr="00586BE5">
        <w:rPr>
          <w:rFonts w:ascii="Titillium Web" w:hAnsi="Titillium Web" w:cs="Calibri"/>
          <w:sz w:val="20"/>
          <w:szCs w:val="20"/>
        </w:rPr>
        <w:t xml:space="preserve"> 159/2011:</w:t>
      </w:r>
    </w:p>
    <w:p w14:paraId="78E0E496" w14:textId="77777777" w:rsidR="00767EB8" w:rsidRPr="00586BE5" w:rsidRDefault="00767EB8" w:rsidP="00767EB8">
      <w:pPr>
        <w:spacing w:after="120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 xml:space="preserve"> 1) di avere attualmente i seguenti familiari conviventi di maggiore età **: ___________________________________________________________________ ___________________________________________________________________ ___________________________________________________________________ ___________________________________________________________________</w:t>
      </w:r>
    </w:p>
    <w:p w14:paraId="66AE47F3" w14:textId="77777777" w:rsidR="00767EB8" w:rsidRPr="00586BE5" w:rsidRDefault="00767EB8" w:rsidP="00767EB8">
      <w:pPr>
        <w:spacing w:after="120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>2) e che, con riferimento all’ultimo triennio (</w:t>
      </w:r>
      <w:r w:rsidRPr="00586BE5">
        <w:rPr>
          <w:rFonts w:ascii="Titillium Web" w:hAnsi="Titillium Web" w:cs="Calibri"/>
          <w:i/>
          <w:sz w:val="20"/>
          <w:szCs w:val="20"/>
        </w:rPr>
        <w:t>barrare l’opzione corrispondente alla propria condizione</w:t>
      </w:r>
      <w:r w:rsidRPr="00586BE5">
        <w:rPr>
          <w:rFonts w:ascii="Titillium Web" w:hAnsi="Titillium Web" w:cs="Calibri"/>
          <w:sz w:val="20"/>
          <w:szCs w:val="20"/>
        </w:rPr>
        <w:t xml:space="preserve">): </w:t>
      </w:r>
    </w:p>
    <w:p w14:paraId="470B200D" w14:textId="77777777" w:rsidR="00767EB8" w:rsidRPr="00586BE5" w:rsidRDefault="00767EB8" w:rsidP="00767EB8">
      <w:pPr>
        <w:spacing w:after="120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>- la situazione familiare di cui al punto 1) non ha subito modificazioni</w:t>
      </w:r>
    </w:p>
    <w:p w14:paraId="10D96659" w14:textId="77777777" w:rsidR="00767EB8" w:rsidRPr="00586BE5" w:rsidRDefault="00767EB8" w:rsidP="00767EB8">
      <w:pPr>
        <w:spacing w:after="120"/>
        <w:rPr>
          <w:rFonts w:ascii="Titillium Web" w:hAnsi="Titillium Web" w:cs="Calibri"/>
          <w:b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 xml:space="preserve"> - i familiari conviventi di maggiore età sono stati i seguenti: ___________________________________________________________________ ___________________________________________________________________ ___________________________________________________________________</w:t>
      </w:r>
    </w:p>
    <w:p w14:paraId="7F380CB7" w14:textId="77777777" w:rsidR="00767EB8" w:rsidRPr="00586BE5" w:rsidRDefault="00767EB8" w:rsidP="00767EB8">
      <w:pPr>
        <w:spacing w:after="120"/>
        <w:jc w:val="both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 xml:space="preserve">Il/la sottoscritto/a dichiara inoltre di essere informato/a, ai sensi del </w:t>
      </w:r>
      <w:proofErr w:type="spellStart"/>
      <w:r w:rsidRPr="00586BE5">
        <w:rPr>
          <w:rFonts w:ascii="Titillium Web" w:hAnsi="Titillium Web" w:cs="Calibri"/>
          <w:sz w:val="20"/>
          <w:szCs w:val="20"/>
        </w:rPr>
        <w:t>D.Lgs.</w:t>
      </w:r>
      <w:proofErr w:type="spellEnd"/>
      <w:r w:rsidRPr="00586BE5">
        <w:rPr>
          <w:rFonts w:ascii="Titillium Web" w:hAnsi="Titillium Web" w:cs="Calibri"/>
          <w:sz w:val="20"/>
          <w:szCs w:val="20"/>
        </w:rPr>
        <w:t xml:space="preserve"> n. 196/2003 (codice in materia di protezione di dati personali) che i dati personali raccolti saranno trattati, anche con strumenti informatici, esclusivamente nell’ambito del procedimento per il quale la presente dichiarazione viene resa. </w:t>
      </w:r>
    </w:p>
    <w:p w14:paraId="244CC503" w14:textId="77777777" w:rsidR="00767EB8" w:rsidRPr="00586BE5" w:rsidRDefault="00767EB8" w:rsidP="00767EB8">
      <w:pPr>
        <w:spacing w:after="120"/>
        <w:rPr>
          <w:rFonts w:ascii="Titillium Web" w:hAnsi="Titillium Web" w:cs="Calibri"/>
          <w:sz w:val="20"/>
          <w:szCs w:val="20"/>
        </w:rPr>
      </w:pPr>
    </w:p>
    <w:p w14:paraId="302ED9BC" w14:textId="77777777" w:rsidR="00767EB8" w:rsidRPr="00586BE5" w:rsidRDefault="00767EB8" w:rsidP="00767EB8">
      <w:pPr>
        <w:spacing w:after="120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>______________________                      ___________________________________________________</w:t>
      </w:r>
    </w:p>
    <w:p w14:paraId="1063CC61" w14:textId="77777777" w:rsidR="00767EB8" w:rsidRPr="00586BE5" w:rsidRDefault="00767EB8" w:rsidP="00767EB8">
      <w:pPr>
        <w:spacing w:after="120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 xml:space="preserve">               data                                                                          firma leggibile del </w:t>
      </w:r>
      <w:proofErr w:type="gramStart"/>
      <w:r w:rsidRPr="00586BE5">
        <w:rPr>
          <w:rFonts w:ascii="Titillium Web" w:hAnsi="Titillium Web" w:cs="Calibri"/>
          <w:sz w:val="20"/>
          <w:szCs w:val="20"/>
        </w:rPr>
        <w:t>dichiarante(</w:t>
      </w:r>
      <w:proofErr w:type="gramEnd"/>
      <w:r w:rsidRPr="00586BE5">
        <w:rPr>
          <w:rFonts w:ascii="Titillium Web" w:hAnsi="Titillium Web" w:cs="Calibri"/>
          <w:sz w:val="20"/>
          <w:szCs w:val="20"/>
        </w:rPr>
        <w:t>*)</w:t>
      </w:r>
    </w:p>
    <w:p w14:paraId="5FA458DD" w14:textId="77777777" w:rsidR="00767EB8" w:rsidRPr="00586BE5" w:rsidRDefault="00767EB8" w:rsidP="00767EB8">
      <w:pPr>
        <w:spacing w:after="120"/>
        <w:jc w:val="center"/>
        <w:rPr>
          <w:rFonts w:ascii="Titillium Web" w:hAnsi="Titillium Web" w:cs="Calibri"/>
          <w:b/>
          <w:sz w:val="20"/>
          <w:szCs w:val="20"/>
        </w:rPr>
      </w:pPr>
    </w:p>
    <w:p w14:paraId="3EF1F5E5" w14:textId="77777777" w:rsidR="00767EB8" w:rsidRPr="00586BE5" w:rsidRDefault="00767EB8" w:rsidP="00767EB8">
      <w:pPr>
        <w:spacing w:after="120"/>
        <w:jc w:val="center"/>
        <w:rPr>
          <w:rFonts w:ascii="Titillium Web" w:hAnsi="Titillium Web" w:cs="Calibri"/>
          <w:b/>
          <w:sz w:val="20"/>
          <w:szCs w:val="20"/>
        </w:rPr>
      </w:pPr>
    </w:p>
    <w:p w14:paraId="63732356" w14:textId="77777777" w:rsidR="00767EB8" w:rsidRPr="00586BE5" w:rsidRDefault="00767EB8" w:rsidP="00767EB8">
      <w:pPr>
        <w:spacing w:after="120"/>
        <w:ind w:left="284"/>
        <w:jc w:val="both"/>
        <w:rPr>
          <w:rFonts w:ascii="Titillium Web" w:hAnsi="Titillium Web" w:cs="Calibri"/>
          <w:sz w:val="20"/>
          <w:szCs w:val="20"/>
        </w:rPr>
      </w:pPr>
    </w:p>
    <w:p w14:paraId="531F8F94" w14:textId="77777777" w:rsidR="00767EB8" w:rsidRPr="00586BE5" w:rsidRDefault="00767EB8" w:rsidP="00767EB8">
      <w:pPr>
        <w:spacing w:after="120"/>
        <w:ind w:left="284"/>
        <w:jc w:val="both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 xml:space="preserve">(*) La dichiarazione sostitutiva va redatta da tutti i soggetti di cui all’art. 85 del </w:t>
      </w:r>
      <w:proofErr w:type="spellStart"/>
      <w:r w:rsidRPr="00586BE5">
        <w:rPr>
          <w:rFonts w:ascii="Titillium Web" w:hAnsi="Titillium Web" w:cs="Calibri"/>
          <w:sz w:val="20"/>
          <w:szCs w:val="20"/>
        </w:rPr>
        <w:t>D.Lgs</w:t>
      </w:r>
      <w:proofErr w:type="spellEnd"/>
      <w:r w:rsidRPr="00586BE5">
        <w:rPr>
          <w:rFonts w:ascii="Titillium Web" w:hAnsi="Titillium Web" w:cs="Calibri"/>
          <w:sz w:val="20"/>
          <w:szCs w:val="20"/>
        </w:rPr>
        <w:t xml:space="preserve"> 159/2011.</w:t>
      </w:r>
    </w:p>
    <w:p w14:paraId="7CD40BD6" w14:textId="77777777" w:rsidR="00767EB8" w:rsidRPr="00586BE5" w:rsidRDefault="00767EB8" w:rsidP="00767EB8">
      <w:pPr>
        <w:spacing w:after="120"/>
        <w:ind w:left="284"/>
        <w:jc w:val="both"/>
        <w:rPr>
          <w:rFonts w:ascii="Titillium Web" w:hAnsi="Titillium Web" w:cs="Calibri"/>
          <w:sz w:val="20"/>
          <w:szCs w:val="20"/>
        </w:rPr>
      </w:pPr>
      <w:r w:rsidRPr="00586BE5">
        <w:rPr>
          <w:rFonts w:ascii="Titillium Web" w:hAnsi="Titillium Web" w:cs="Calibri"/>
          <w:sz w:val="20"/>
          <w:szCs w:val="20"/>
        </w:rPr>
        <w:t xml:space="preserve">(**) Per “familiari conviventi” si intendono “chiunque conviva” con i soggetti di cui all’art. 85 del </w:t>
      </w:r>
      <w:proofErr w:type="spellStart"/>
      <w:r w:rsidRPr="00586BE5">
        <w:rPr>
          <w:rFonts w:ascii="Titillium Web" w:hAnsi="Titillium Web" w:cs="Calibri"/>
          <w:sz w:val="20"/>
          <w:szCs w:val="20"/>
        </w:rPr>
        <w:t>D.Lgs</w:t>
      </w:r>
      <w:proofErr w:type="spellEnd"/>
      <w:r w:rsidRPr="00586BE5">
        <w:rPr>
          <w:rFonts w:ascii="Titillium Web" w:hAnsi="Titillium Web" w:cs="Calibri"/>
          <w:sz w:val="20"/>
          <w:szCs w:val="20"/>
        </w:rPr>
        <w:t xml:space="preserve"> 159/2</w:t>
      </w:r>
    </w:p>
    <w:p w14:paraId="6DD7003C" w14:textId="77777777" w:rsidR="00767EB8" w:rsidRPr="00586BE5" w:rsidRDefault="00767EB8" w:rsidP="00767EB8">
      <w:pPr>
        <w:spacing w:line="360" w:lineRule="auto"/>
        <w:jc w:val="both"/>
        <w:rPr>
          <w:rFonts w:ascii="Titillium Web" w:hAnsi="Titillium Web" w:cs="Calibri"/>
          <w:b/>
          <w:bCs/>
          <w:sz w:val="20"/>
          <w:szCs w:val="20"/>
        </w:rPr>
      </w:pPr>
    </w:p>
    <w:p w14:paraId="6EB6133C" w14:textId="32580F85" w:rsidR="0040087A" w:rsidRPr="000E3C9F" w:rsidRDefault="0040087A" w:rsidP="0031167F">
      <w:pPr>
        <w:autoSpaceDE w:val="0"/>
        <w:autoSpaceDN w:val="0"/>
        <w:adjustRightInd w:val="0"/>
        <w:jc w:val="right"/>
      </w:pPr>
    </w:p>
    <w:sectPr w:rsidR="0040087A" w:rsidRPr="000E3C9F" w:rsidSect="000A643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/>
      <w:pgMar w:top="1860" w:right="1000" w:bottom="0" w:left="1020" w:header="97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C75335" w14:textId="77777777" w:rsidR="000A643C" w:rsidRDefault="000A643C" w:rsidP="00C34F6F">
      <w:pPr>
        <w:spacing w:line="240" w:lineRule="auto"/>
      </w:pPr>
      <w:r>
        <w:separator/>
      </w:r>
    </w:p>
  </w:endnote>
  <w:endnote w:type="continuationSeparator" w:id="0">
    <w:p w14:paraId="3E95DF41" w14:textId="77777777" w:rsidR="000A643C" w:rsidRDefault="000A643C" w:rsidP="00C34F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ヒラギノ角ゴ Pro W3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467">
    <w:altName w:val="Times New Roman"/>
    <w:charset w:val="00"/>
    <w:family w:val="auto"/>
    <w:pitch w:val="variable"/>
  </w:font>
  <w:font w:name="Bodoni Boo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tillium Web">
    <w:charset w:val="00"/>
    <w:family w:val="auto"/>
    <w:pitch w:val="variable"/>
    <w:sig w:usb0="00000007" w:usb1="00000001" w:usb2="00000000" w:usb3="00000000" w:csb0="00000093" w:csb1="00000000"/>
  </w:font>
  <w:font w:name="Arial 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649894653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9F2F9B1" w14:textId="77C208B0" w:rsidR="002460C8" w:rsidRDefault="002460C8" w:rsidP="00033AA6">
        <w:pPr>
          <w:pStyle w:val="Pidipagina"/>
          <w:framePr w:wrap="around" w:vAnchor="text" w:hAnchor="margin" w:xAlign="center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0BACECB" w14:textId="77777777" w:rsidR="002460C8" w:rsidRDefault="002460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09103" w14:textId="1CA3EDAA" w:rsidR="002460C8" w:rsidRPr="00033AA6" w:rsidRDefault="002460C8" w:rsidP="00033AA6">
    <w:pPr>
      <w:pStyle w:val="Pidipagina"/>
      <w:tabs>
        <w:tab w:val="clear" w:pos="4819"/>
        <w:tab w:val="center" w:pos="5245"/>
      </w:tabs>
      <w:spacing w:after="60"/>
      <w:jc w:val="center"/>
      <w:rPr>
        <w:rFonts w:ascii="Calibri" w:hAnsi="Calibri"/>
        <w:color w:val="FFFFFF" w:themeColor="background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1" locked="0" layoutInCell="1" allowOverlap="1" wp14:anchorId="6C888700" wp14:editId="6441191B">
              <wp:simplePos x="0" y="0"/>
              <wp:positionH relativeFrom="column">
                <wp:posOffset>-537845</wp:posOffset>
              </wp:positionH>
              <wp:positionV relativeFrom="paragraph">
                <wp:posOffset>-305435</wp:posOffset>
              </wp:positionV>
              <wp:extent cx="7559675" cy="859790"/>
              <wp:effectExtent l="0" t="0" r="9525" b="3810"/>
              <wp:wrapNone/>
              <wp:docPr id="30" name="Gruppo 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9790"/>
                        <a:chOff x="0" y="0"/>
                        <a:chExt cx="7559675" cy="858813"/>
                      </a:xfrm>
                    </wpg:grpSpPr>
                    <wps:wsp>
                      <wps:cNvPr id="31" name="Rettangolo 2"/>
                      <wps:cNvSpPr/>
                      <wps:spPr>
                        <a:xfrm>
                          <a:off x="0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2" name="Immagine 32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Immagine 33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DF3A03C" id="Gruppo 30" o:spid="_x0000_s1026" style="position:absolute;margin-left:-42.35pt;margin-top:-24.05pt;width:595.25pt;height:67.7pt;z-index:-251643904;mso-width-relative:margin;mso-height-relative:margin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Db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QzpcVXNlcnNcYWNhbmRcT25lRHJp&#10;dmUgLSBQb2xpdGVjbmljbyBkaSBNaWxhbm9cQWxlc3Npb1xDZW50cm9OYXppb25hbGVNb2JpbGl0&#10;YVNvc3RlbmliaWxlXF9NYXRlcmlhbGkgR3JhZmljaVxHcmFmaWNhIE1PU1RcQnJvY2h1cmUgcHJl&#10;c2VudGF6aW9uZVxMaW5rXEltbWFnaW5lQmx1LnBzZDwvc3RSZWY6ZmlsZVBhdGg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">
              <v:rect id="Rettangolo 2" o:spid="_x0000_s1027" style="position:absolute;top:4994;width:75596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32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33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">
                <v:imagedata r:id="rId4" o:title="Most"/>
              </v:shape>
            </v:group>
          </w:pict>
        </mc:Fallback>
      </mc:AlternateContent>
    </w:r>
    <w:r w:rsidRPr="00033AA6">
      <w:rPr>
        <w:rStyle w:val="Numeropagina"/>
        <w:rFonts w:ascii="Calibri" w:hAnsi="Calibri"/>
        <w:sz w:val="20"/>
        <w:szCs w:val="20"/>
      </w:rPr>
      <w:fldChar w:fldCharType="begin"/>
    </w:r>
    <w:r w:rsidRPr="00033AA6">
      <w:rPr>
        <w:rStyle w:val="Numeropagina"/>
        <w:rFonts w:ascii="Calibri" w:hAnsi="Calibri"/>
        <w:sz w:val="20"/>
        <w:szCs w:val="20"/>
      </w:rPr>
      <w:instrText xml:space="preserve"> PAGE </w:instrText>
    </w:r>
    <w:r w:rsidRPr="00033AA6">
      <w:rPr>
        <w:rStyle w:val="Numeropagina"/>
        <w:rFonts w:ascii="Calibri" w:hAnsi="Calibri"/>
        <w:sz w:val="20"/>
        <w:szCs w:val="20"/>
      </w:rPr>
      <w:fldChar w:fldCharType="separate"/>
    </w:r>
    <w:r w:rsidR="00B12B32">
      <w:rPr>
        <w:rStyle w:val="Numeropagina"/>
        <w:rFonts w:ascii="Calibri" w:hAnsi="Calibri"/>
        <w:noProof/>
        <w:sz w:val="20"/>
        <w:szCs w:val="20"/>
      </w:rPr>
      <w:t>4</w:t>
    </w:r>
    <w:r w:rsidRPr="00033AA6">
      <w:rPr>
        <w:rStyle w:val="Numeropagina"/>
        <w:rFonts w:ascii="Calibri" w:hAnsi="Calibri"/>
        <w:sz w:val="20"/>
        <w:szCs w:val="20"/>
      </w:rPr>
      <w:fldChar w:fldCharType="end"/>
    </w:r>
  </w:p>
  <w:p w14:paraId="6D26C117" w14:textId="5AF24DEA" w:rsidR="002460C8" w:rsidRDefault="002460C8" w:rsidP="00C34F6F">
    <w:pPr>
      <w:pStyle w:val="Pidipagina"/>
      <w:tabs>
        <w:tab w:val="clear" w:pos="4819"/>
        <w:tab w:val="center" w:pos="5245"/>
      </w:tabs>
      <w:jc w:val="center"/>
      <w:rPr>
        <w:color w:val="FFFFFF" w:themeColor="background1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2608" w14:textId="3543CD6D" w:rsidR="002460C8" w:rsidRPr="000957CC" w:rsidRDefault="002460C8" w:rsidP="00C34F6F">
    <w:pPr>
      <w:pStyle w:val="Pidipagina"/>
      <w:jc w:val="center"/>
      <w:rPr>
        <w:rFonts w:ascii="Calibri" w:hAnsi="Calibri" w:cs="Calibri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84E8321" wp14:editId="01161799">
              <wp:simplePos x="0" y="0"/>
              <wp:positionH relativeFrom="column">
                <wp:posOffset>-532765</wp:posOffset>
              </wp:positionH>
              <wp:positionV relativeFrom="paragraph">
                <wp:posOffset>-313690</wp:posOffset>
              </wp:positionV>
              <wp:extent cx="7559675" cy="858520"/>
              <wp:effectExtent l="0" t="0" r="9525" b="5080"/>
              <wp:wrapNone/>
              <wp:docPr id="25" name="Gruppo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8520"/>
                        <a:chOff x="38735" y="0"/>
                        <a:chExt cx="7559675" cy="858813"/>
                      </a:xfrm>
                    </wpg:grpSpPr>
                    <wps:wsp>
                      <wps:cNvPr id="14" name="Rettangolo 2"/>
                      <wps:cNvSpPr/>
                      <wps:spPr>
                        <a:xfrm>
                          <a:off x="38735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Immagine 10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magine 21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07FDE79" id="Gruppo 25" o:spid="_x0000_s1026" style="position:absolute;margin-left:-41.95pt;margin-top:-24.7pt;width:595.25pt;height:67.6pt;z-index:251675648" coordorigin="387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5fBhlYAAAAJcEhZcwAALiQAAC4kASrhmQkAACAASURBVHic7N3LcRw52oZRcKK3dIDLtqvt&#10;oBGyQ3ZpKQdkAGdRHRwOL8UqJBKXF+fELP4/NBHKygtKk99D8OHl5aUAAAAAAAAAAHv7z+gDAAAA&#10;AAAAAADGExAAAAAAAAAAAAICAAAAAAAAAEB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Db0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MTc4YzBhNjUtYWE0Zi00MWFjLWFhNmUtMmY3YzBl&#10;MTY4ZTgyPC9zdEV2dDppbnN0YW5jZUlEPgogICAgICAgICAgICAgICAgICA8c3RFdnQ6d2hlbj4y&#10;MDIyLTA5LTE5VDA5OjMyOjA1KzAyOjAwPC9zdEV2dDp3aGVuPgogICAgICAgICAgICAgICAgICA8&#10;c3RFdnQ6c29mdHdhcmVBZ2VudD5BZG9iZSBJbGx1c3RyYXRvciAyNi41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D&#10;OlxVc2Vyc1xhY2FuZFxPbmVEcml2ZSAtIFBvbGl0ZWNuaWNvIGRpIE1pbGFub1xBbGVzc2lvXENl&#10;bnRyb05hemlvbmFsZU1vYmlsaXRhU29zdGVuaWJpbGVcX01hdGVyaWFsaSBHcmFmaWNpXEdyYWZp&#10;Y2EgTU9TVFxCcm9jaHVyZSBwcmVzZW50YXppb25lXExpbmtcSW1tYWdpbmVNYXJyb25lLnBzZDwv&#10;c3RSZWY6ZmlsZVBhdGg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">
              <v:rect id="Rettangolo 2" o:spid="_x0000_s1027" style="position:absolute;left:387;top:4994;width:75597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0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21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">
                <v:imagedata r:id="rId4" o:title="Most"/>
              </v:shape>
            </v:group>
          </w:pict>
        </mc:Fallback>
      </mc:AlternateContent>
    </w:r>
  </w:p>
  <w:p w14:paraId="1F204EED" w14:textId="77EF6006" w:rsidR="002460C8" w:rsidRDefault="002460C8" w:rsidP="00C34F6F">
    <w:pPr>
      <w:pStyle w:val="Pidipa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AA2666" w14:textId="77777777" w:rsidR="000A643C" w:rsidRDefault="000A643C" w:rsidP="00E0377D">
      <w:pPr>
        <w:spacing w:before="180" w:line="240" w:lineRule="auto"/>
      </w:pPr>
      <w:r>
        <w:separator/>
      </w:r>
    </w:p>
  </w:footnote>
  <w:footnote w:type="continuationSeparator" w:id="0">
    <w:p w14:paraId="3CD455F8" w14:textId="77777777" w:rsidR="000A643C" w:rsidRDefault="000A643C" w:rsidP="00C34F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952BA" w14:textId="77777777" w:rsidR="00757650" w:rsidRDefault="00757650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7B27" w14:textId="77777777" w:rsidR="002460C8" w:rsidRPr="00C34F6F" w:rsidRDefault="002460C8" w:rsidP="00C34F6F">
    <w:pPr>
      <w:pStyle w:val="Intestazione"/>
      <w:tabs>
        <w:tab w:val="clear" w:pos="4819"/>
        <w:tab w:val="clear" w:pos="9638"/>
      </w:tabs>
      <w:rPr>
        <w:sz w:val="20"/>
        <w:szCs w:val="20"/>
      </w:rPr>
    </w:pPr>
    <w:r w:rsidRPr="00C34F6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0048" behindDoc="0" locked="0" layoutInCell="1" allowOverlap="1" wp14:anchorId="66F8F66C" wp14:editId="2FE27F24">
              <wp:simplePos x="0" y="0"/>
              <wp:positionH relativeFrom="page">
                <wp:align>left</wp:align>
              </wp:positionH>
              <wp:positionV relativeFrom="paragraph">
                <wp:posOffset>-227330</wp:posOffset>
              </wp:positionV>
              <wp:extent cx="7704455" cy="1168400"/>
              <wp:effectExtent l="0" t="0" r="0" b="0"/>
              <wp:wrapThrough wrapText="bothSides">
                <wp:wrapPolygon edited="0">
                  <wp:start x="0" y="0"/>
                  <wp:lineTo x="0" y="21130"/>
                  <wp:lineTo x="21523" y="21130"/>
                  <wp:lineTo x="21523" y="0"/>
                  <wp:lineTo x="0" y="0"/>
                </wp:wrapPolygon>
              </wp:wrapThrough>
              <wp:docPr id="12" name="Grup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1168400"/>
                        <a:chOff x="0" y="0"/>
                        <a:chExt cx="7704455" cy="1168400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4455" cy="116840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" name="Immagine 1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E9E1977" id="Gruppo 12" o:spid="_x0000_s1026" style="position:absolute;margin-left:0;margin-top:-17.9pt;width:606.65pt;height:92pt;z-index:251650048;mso-position-horizontal:left;mso-position-horizontal-relative:page" coordsize="77044,116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GB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GCQAAAAEAAACgAAAAGQAAAeAAAC7gAAAF7QAYAAH/2P/tAAxBZG9i&#10;ZV9DTQAC/+4ADkFkb2JlAGSAAAAAAf/bAIQADAgICAkIDAkJDBELCgsRFQ8MDA8VGBMTFRMTGBEM&#10;DAwMDAwRDAwMDAwMDAwMDAwMDAwMDAwMDAwMDAwMDAwMDAENCwsNDg0QDg4QFA4ODhQUDg4ODhQR&#10;DAwMDAwREQwMDAwMDBEMDAwMDAwMDAwMDAwMDAwMDAwMDAwMDAwMDAwM/8AAEQgAG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+q2m4AAAAAAAAAAAAAAAAAAAAAAAAAAAAAAAAAAAAAAAAAAAAAAAAAAAA&#10;AAAAAAAAAAAAAAAAAAAAAAAAAAAAAAAAAAAAAAAAAAAAAAAAAAAAAAAAAAAAAAAAAAAAAAAAAAAA&#10;AAAAAAAAAAAAAAAAAAAAAAAAAA/oO/NLu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testo, schermata, Carattere, Blu elettrico&#10;&#10;Descrizione generata automaticamente" style="position:absolute;width:77044;height:11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testo, schermata, Carattere, Blu elettrico&#10;&#10;Descrizione generata automaticamente"/>
              </v:shape>
              <v:shape id="Immagine 1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 anchorx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AD4FF" w14:textId="5AC6CB1E" w:rsidR="002460C8" w:rsidRPr="00DD675F" w:rsidRDefault="002460C8" w:rsidP="00DD675F">
    <w:pPr>
      <w:widowControl w:val="0"/>
      <w:autoSpaceDE w:val="0"/>
      <w:autoSpaceDN w:val="0"/>
      <w:adjustRightInd w:val="0"/>
      <w:spacing w:line="240" w:lineRule="auto"/>
      <w:jc w:val="center"/>
      <w:rPr>
        <w:rFonts w:ascii="Calibri" w:hAnsi="Calibri" w:cs="Arial Bold"/>
        <w:b/>
        <w:bCs/>
        <w:smallCaps/>
        <w:sz w:val="28"/>
        <w:szCs w:val="28"/>
      </w:rPr>
    </w:pPr>
    <w:r w:rsidRPr="00DD675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2004A70" wp14:editId="58620545">
              <wp:simplePos x="0" y="0"/>
              <wp:positionH relativeFrom="column">
                <wp:posOffset>-540385</wp:posOffset>
              </wp:positionH>
              <wp:positionV relativeFrom="paragraph">
                <wp:posOffset>-1170305</wp:posOffset>
              </wp:positionV>
              <wp:extent cx="7704455" cy="998220"/>
              <wp:effectExtent l="0" t="0" r="0" b="0"/>
              <wp:wrapThrough wrapText="bothSides">
                <wp:wrapPolygon edited="0">
                  <wp:start x="0" y="0"/>
                  <wp:lineTo x="0" y="20885"/>
                  <wp:lineTo x="21506" y="20885"/>
                  <wp:lineTo x="21506" y="0"/>
                  <wp:lineTo x="0" y="0"/>
                </wp:wrapPolygon>
              </wp:wrapThrough>
              <wp:docPr id="18" name="Gruppo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998220"/>
                        <a:chOff x="0" y="0"/>
                        <a:chExt cx="7704455" cy="998806"/>
                      </a:xfrm>
                    </wpg:grpSpPr>
                    <pic:pic xmlns:pic="http://schemas.openxmlformats.org/drawingml/2006/picture">
                      <pic:nvPicPr>
                        <pic:cNvPr id="19" name="Immagine 19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4515"/>
                        <a:stretch/>
                      </pic:blipFill>
                      <pic:spPr>
                        <a:xfrm>
                          <a:off x="0" y="0"/>
                          <a:ext cx="7704455" cy="998806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" name="Immagine 20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542A334" id="Gruppo 18" o:spid="_x0000_s1026" style="position:absolute;margin-left:-42.55pt;margin-top:-92.15pt;width:606.65pt;height:78.6pt;z-index:251667456;mso-height-relative:margin" coordsize="77044,998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BgQAAAABSZ2h0bG9uZwAACbA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EAAAAAAAEBADhCSU0EFAAAAAAA&#10;BAAAAAE4QklNBAwAAAAABgkAAAABAAAAoAAAABkAAAHgAAAu4AAABe0AGAAB/9j/7QAMQWRvYmVf&#10;Q00AAv/uAA5BZG9iZQBkgAAAAAH/2wCEAAwICAgJCAwJCQwRCwoLERUPDAwPFRgTExUTExgRDAwM&#10;DAwMEQwMDAwMDAwMDAwMDAwMDAwMDAwMDAwMDAwMDAwBDQsLDQ4NEA4OEBQODg4UFA4ODg4UEQwM&#10;DAwMEREMDAwMDAwRDAwMDAwMDAwMDAwMDAwMDAwMDAwMDAwMDAwMDP/AABEIABk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PqtpuAAAAAAAAAAAAAAAAAAAAAAAAAAAAAAAAAAAAAAAAAAAAAAAAAAAAAAA&#10;AAAAAAAAAAAAAAAAAAAAAAAAAAAAAAAAAAAAAAAAAAAAAAAAAAAAAAAAAAAAAAAAAAAAAAAAAAAA&#10;AAAAAAAAAAAAAAAAAAAAAAAP6DvzS7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9" o:spid="_x0000_s1027" type="#_x0000_t75" alt="Immagine che contiene testo, schermata, Carattere, Blu elettrico&#10;&#10;Descrizione generata automaticamente" style="position:absolute;width:77044;height:9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">
                <v:imagedata r:id="rId3" o:title="Immagine che contiene testo, schermata, Carattere, Blu elettrico&#10;&#10;Descrizione generata automaticamente" cropbottom="9513f"/>
              </v:shape>
              <v:shape id="Immagine 20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  <w:r w:rsidRPr="00DD675F">
      <w:rPr>
        <w:rFonts w:ascii="Calibri" w:hAnsi="Calibri" w:cs="Calibri Bold"/>
        <w:b/>
        <w:bCs/>
        <w:smallCaps/>
        <w:sz w:val="28"/>
        <w:szCs w:val="28"/>
      </w:rPr>
      <w:t>Missione 4 Istruzione e Ricerca – Componente 2</w:t>
    </w:r>
  </w:p>
  <w:p w14:paraId="581A045E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  <w:sz w:val="28"/>
        <w:szCs w:val="28"/>
      </w:rPr>
    </w:pPr>
    <w:r w:rsidRPr="00DD675F">
      <w:rPr>
        <w:rFonts w:ascii="Calibri" w:hAnsi="Calibri" w:cs="Calibri Bold"/>
        <w:b/>
        <w:bCs/>
        <w:sz w:val="28"/>
        <w:szCs w:val="28"/>
      </w:rPr>
      <w:t>Titolo Progetto: Centro Nazionale per la Mobilità Sostenibile (CNMOST)</w:t>
    </w:r>
  </w:p>
  <w:p w14:paraId="79266542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</w:rPr>
    </w:pPr>
    <w:r w:rsidRPr="00DD675F">
      <w:rPr>
        <w:rFonts w:ascii="Calibri" w:hAnsi="Calibri" w:cs="Times New Roman"/>
      </w:rPr>
      <w:t>Codice progetto MUR: CN00000023 – CUP UNINA: E63C22000930007</w:t>
    </w:r>
  </w:p>
  <w:p w14:paraId="2BAB040C" w14:textId="7C41720F" w:rsidR="002460C8" w:rsidRDefault="002460C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4"/>
    <w:multiLevelType w:val="multilevel"/>
    <w:tmpl w:val="00000004"/>
    <w:name w:val="WWNum4"/>
    <w:lvl w:ilvl="0">
      <w:start w:val="4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8"/>
    <w:multiLevelType w:val="multilevel"/>
    <w:tmpl w:val="00000008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417" w:hanging="567"/>
      </w:pPr>
      <w:rPr>
        <w:rFonts w:ascii="Symbol" w:hAnsi="Symbol" w:cs="Symbol"/>
        <w:sz w:val="15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9"/>
    <w:multiLevelType w:val="multilevel"/>
    <w:tmpl w:val="00000009"/>
    <w:name w:val="WWNum9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0A"/>
    <w:multiLevelType w:val="multilevel"/>
    <w:tmpl w:val="3D8C9648"/>
    <w:name w:val="WW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E"/>
    <w:multiLevelType w:val="multilevel"/>
    <w:tmpl w:val="036A5BEC"/>
    <w:name w:val="WWNum1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b w:val="0"/>
        <w:sz w:val="1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1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B560104"/>
    <w:multiLevelType w:val="multilevel"/>
    <w:tmpl w:val="602A9A04"/>
    <w:styleLink w:val="WWNum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0D6228C5"/>
    <w:multiLevelType w:val="multilevel"/>
    <w:tmpl w:val="85D2742C"/>
    <w:styleLink w:val="WWNum20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139A3CAD"/>
    <w:multiLevelType w:val="multilevel"/>
    <w:tmpl w:val="F9EEEBE2"/>
    <w:styleLink w:val="WWNum121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5" w15:restartNumberingAfterBreak="0">
    <w:nsid w:val="1CE22E5D"/>
    <w:multiLevelType w:val="multilevel"/>
    <w:tmpl w:val="A1AA8C74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16" w15:restartNumberingAfterBreak="0">
    <w:nsid w:val="23D3207D"/>
    <w:multiLevelType w:val="multilevel"/>
    <w:tmpl w:val="3F4EE8CC"/>
    <w:styleLink w:val="WWNum16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7" w15:restartNumberingAfterBreak="0">
    <w:nsid w:val="2E150C22"/>
    <w:multiLevelType w:val="multilevel"/>
    <w:tmpl w:val="2924C08A"/>
    <w:styleLink w:val="WWNum23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8" w15:restartNumberingAfterBreak="0">
    <w:nsid w:val="302251AC"/>
    <w:multiLevelType w:val="multilevel"/>
    <w:tmpl w:val="D25216A4"/>
    <w:styleLink w:val="WWNum21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362018FF"/>
    <w:multiLevelType w:val="hybridMultilevel"/>
    <w:tmpl w:val="B6C412AC"/>
    <w:lvl w:ilvl="0" w:tplc="983CB7EA">
      <w:start w:val="1"/>
      <w:numFmt w:val="decimal"/>
      <w:pStyle w:val="Bibliografia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 w15:restartNumberingAfterBreak="0">
    <w:nsid w:val="3A297125"/>
    <w:multiLevelType w:val="singleLevel"/>
    <w:tmpl w:val="D090A1E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21" w15:restartNumberingAfterBreak="0">
    <w:nsid w:val="4321045A"/>
    <w:multiLevelType w:val="multilevel"/>
    <w:tmpl w:val="30FEC816"/>
    <w:styleLink w:val="WWNum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504946AE"/>
    <w:multiLevelType w:val="multilevel"/>
    <w:tmpl w:val="88E05D32"/>
    <w:styleLink w:val="WWNum8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5FA80370"/>
    <w:multiLevelType w:val="multilevel"/>
    <w:tmpl w:val="34B8F080"/>
    <w:styleLink w:val="WWNum1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 w15:restartNumberingAfterBreak="0">
    <w:nsid w:val="611372AB"/>
    <w:multiLevelType w:val="multilevel"/>
    <w:tmpl w:val="9E025708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26" w15:restartNumberingAfterBreak="0">
    <w:nsid w:val="6123360E"/>
    <w:multiLevelType w:val="hybridMultilevel"/>
    <w:tmpl w:val="E20811AE"/>
    <w:lvl w:ilvl="0" w:tplc="755229FE">
      <w:start w:val="1"/>
      <w:numFmt w:val="bullet"/>
      <w:pStyle w:val="rien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3D58A208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B7C46FDC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E7AEB342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5EBA9DBE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F79CCF9E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7D9AE00A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6D3ABAAC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E4EE0E22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7D6D1617"/>
    <w:multiLevelType w:val="multilevel"/>
    <w:tmpl w:val="6406B744"/>
    <w:styleLink w:val="WWNum12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num w:numId="1" w16cid:durableId="1774127321">
    <w:abstractNumId w:val="26"/>
  </w:num>
  <w:num w:numId="2" w16cid:durableId="1755317228">
    <w:abstractNumId w:val="19"/>
  </w:num>
  <w:num w:numId="3" w16cid:durableId="1721054826">
    <w:abstractNumId w:val="25"/>
  </w:num>
  <w:num w:numId="4" w16cid:durableId="1677922193">
    <w:abstractNumId w:val="21"/>
  </w:num>
  <w:num w:numId="5" w16cid:durableId="1616862101">
    <w:abstractNumId w:val="22"/>
  </w:num>
  <w:num w:numId="6" w16cid:durableId="1861239224">
    <w:abstractNumId w:val="16"/>
  </w:num>
  <w:num w:numId="7" w16cid:durableId="1983266750">
    <w:abstractNumId w:val="15"/>
  </w:num>
  <w:num w:numId="8" w16cid:durableId="216400998">
    <w:abstractNumId w:val="17"/>
  </w:num>
  <w:num w:numId="9" w16cid:durableId="1260522908">
    <w:abstractNumId w:val="12"/>
  </w:num>
  <w:num w:numId="10" w16cid:durableId="1004288033">
    <w:abstractNumId w:val="28"/>
  </w:num>
  <w:num w:numId="11" w16cid:durableId="1514490369">
    <w:abstractNumId w:val="24"/>
  </w:num>
  <w:num w:numId="12" w16cid:durableId="1930774415">
    <w:abstractNumId w:val="14"/>
  </w:num>
  <w:num w:numId="13" w16cid:durableId="842936709">
    <w:abstractNumId w:val="13"/>
  </w:num>
  <w:num w:numId="14" w16cid:durableId="1069770322">
    <w:abstractNumId w:val="18"/>
  </w:num>
  <w:num w:numId="15" w16cid:durableId="2020617926">
    <w:abstractNumId w:val="27"/>
  </w:num>
  <w:num w:numId="16" w16cid:durableId="703018273">
    <w:abstractNumId w:val="23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 w16cid:durableId="1511605878">
    <w:abstractNumId w:val="11"/>
  </w:num>
  <w:num w:numId="18" w16cid:durableId="1040938864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57"/>
  <w:drawingGridVerticalSpacing w:val="5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4F6F"/>
    <w:rsid w:val="00033AA6"/>
    <w:rsid w:val="00066F39"/>
    <w:rsid w:val="00076D90"/>
    <w:rsid w:val="000957CC"/>
    <w:rsid w:val="000A643C"/>
    <w:rsid w:val="000E3C9F"/>
    <w:rsid w:val="000F7EA7"/>
    <w:rsid w:val="00100D64"/>
    <w:rsid w:val="00112180"/>
    <w:rsid w:val="001176E7"/>
    <w:rsid w:val="00127E50"/>
    <w:rsid w:val="00133478"/>
    <w:rsid w:val="001524D1"/>
    <w:rsid w:val="001C4D32"/>
    <w:rsid w:val="00204830"/>
    <w:rsid w:val="002416FE"/>
    <w:rsid w:val="002460C8"/>
    <w:rsid w:val="0031167F"/>
    <w:rsid w:val="00326388"/>
    <w:rsid w:val="003436CB"/>
    <w:rsid w:val="00394290"/>
    <w:rsid w:val="0040087A"/>
    <w:rsid w:val="004E1B9C"/>
    <w:rsid w:val="00597527"/>
    <w:rsid w:val="005B41CD"/>
    <w:rsid w:val="00633302"/>
    <w:rsid w:val="00655DEB"/>
    <w:rsid w:val="006E6D5F"/>
    <w:rsid w:val="007249F2"/>
    <w:rsid w:val="00743E19"/>
    <w:rsid w:val="00757650"/>
    <w:rsid w:val="00767EB8"/>
    <w:rsid w:val="00917A17"/>
    <w:rsid w:val="009C24EB"/>
    <w:rsid w:val="00A13057"/>
    <w:rsid w:val="00A2292B"/>
    <w:rsid w:val="00A2553E"/>
    <w:rsid w:val="00AB08DD"/>
    <w:rsid w:val="00AE4DB9"/>
    <w:rsid w:val="00B12B32"/>
    <w:rsid w:val="00BB15D5"/>
    <w:rsid w:val="00BC01DF"/>
    <w:rsid w:val="00BD2A8D"/>
    <w:rsid w:val="00BE77ED"/>
    <w:rsid w:val="00BF642F"/>
    <w:rsid w:val="00C146B1"/>
    <w:rsid w:val="00C34F6F"/>
    <w:rsid w:val="00C36785"/>
    <w:rsid w:val="00C95C58"/>
    <w:rsid w:val="00CC3C20"/>
    <w:rsid w:val="00D33097"/>
    <w:rsid w:val="00D412CC"/>
    <w:rsid w:val="00DD675F"/>
    <w:rsid w:val="00DF1FA9"/>
    <w:rsid w:val="00DF6796"/>
    <w:rsid w:val="00E0377D"/>
    <w:rsid w:val="00E042B2"/>
    <w:rsid w:val="00E14797"/>
    <w:rsid w:val="00E446A5"/>
    <w:rsid w:val="00E56343"/>
    <w:rsid w:val="00E57E5A"/>
    <w:rsid w:val="00E6693B"/>
    <w:rsid w:val="00E9395A"/>
    <w:rsid w:val="00EA6529"/>
    <w:rsid w:val="00EE0E9F"/>
    <w:rsid w:val="00F0387D"/>
    <w:rsid w:val="00F713F4"/>
    <w:rsid w:val="00F82F58"/>
    <w:rsid w:val="00FA3FCD"/>
    <w:rsid w:val="00FD3B3E"/>
    <w:rsid w:val="00FE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F828D1D"/>
  <w14:defaultImageDpi w14:val="300"/>
  <w15:docId w15:val="{78FF1AFF-9312-4545-99D2-1B1EAF706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33478"/>
    <w:pPr>
      <w:spacing w:line="300" w:lineRule="exact"/>
    </w:pPr>
    <w:rPr>
      <w:rFonts w:ascii="Times New Roman" w:hAnsi="Times New Roman"/>
    </w:rPr>
  </w:style>
  <w:style w:type="paragraph" w:styleId="Titolo1">
    <w:name w:val="heading 1"/>
    <w:basedOn w:val="Normale"/>
    <w:next w:val="Normale"/>
    <w:link w:val="Titolo1Carattere"/>
    <w:qFormat/>
    <w:rsid w:val="00F0387D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itolo2">
    <w:name w:val="heading 2"/>
    <w:basedOn w:val="Normale"/>
    <w:next w:val="Normale"/>
    <w:link w:val="Titolo2Carattere"/>
    <w:unhideWhenUsed/>
    <w:qFormat/>
    <w:rsid w:val="00F0387D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qFormat/>
    <w:rsid w:val="00F0387D"/>
    <w:pPr>
      <w:keepNext/>
      <w:tabs>
        <w:tab w:val="left" w:pos="4820"/>
      </w:tabs>
      <w:spacing w:line="240" w:lineRule="auto"/>
      <w:outlineLvl w:val="2"/>
    </w:pPr>
    <w:rPr>
      <w:rFonts w:eastAsia="Calibri" w:cs="Times New Roman"/>
      <w:b/>
      <w:szCs w:val="20"/>
    </w:rPr>
  </w:style>
  <w:style w:type="paragraph" w:styleId="Titolo4">
    <w:name w:val="heading 4"/>
    <w:basedOn w:val="Normale"/>
    <w:next w:val="Normale"/>
    <w:link w:val="Titolo4Carattere"/>
    <w:unhideWhenUsed/>
    <w:qFormat/>
    <w:rsid w:val="00F0387D"/>
    <w:pPr>
      <w:keepNext/>
      <w:keepLines/>
      <w:spacing w:before="40" w:line="276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unhideWhenUsed/>
    <w:qFormat/>
    <w:rsid w:val="00F0387D"/>
    <w:pPr>
      <w:keepNext/>
      <w:keepLines/>
      <w:spacing w:before="4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0387D"/>
    <w:pPr>
      <w:keepNext/>
      <w:keepLines/>
      <w:spacing w:before="40" w:line="276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34F6F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34F6F"/>
    <w:rPr>
      <w:rFonts w:ascii="Times New Roman" w:hAnsi="Times New Roman"/>
    </w:rPr>
  </w:style>
  <w:style w:type="paragraph" w:styleId="Testofumetto">
    <w:name w:val="Balloon Text"/>
    <w:basedOn w:val="Normale"/>
    <w:link w:val="TestofumettoCarattere"/>
    <w:unhideWhenUsed/>
    <w:rsid w:val="00C34F6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rsid w:val="00C34F6F"/>
    <w:rPr>
      <w:rFonts w:ascii="Lucida Grande" w:hAnsi="Lucida Grande" w:cs="Lucida Grande"/>
      <w:sz w:val="18"/>
      <w:szCs w:val="18"/>
    </w:rPr>
  </w:style>
  <w:style w:type="character" w:styleId="Numeropagina">
    <w:name w:val="page number"/>
    <w:basedOn w:val="Carpredefinitoparagrafo"/>
    <w:unhideWhenUsed/>
    <w:rsid w:val="00FD3B3E"/>
  </w:style>
  <w:style w:type="paragraph" w:styleId="Testonotaapidipagina">
    <w:name w:val="footnote text"/>
    <w:basedOn w:val="Normale"/>
    <w:link w:val="TestonotaapidipaginaCarattere"/>
    <w:unhideWhenUsed/>
    <w:rsid w:val="00E0377D"/>
    <w:pPr>
      <w:spacing w:before="40" w:line="240" w:lineRule="auto"/>
    </w:pPr>
    <w:rPr>
      <w:rFonts w:ascii="Calibri" w:hAnsi="Calibri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rsid w:val="00E0377D"/>
    <w:rPr>
      <w:rFonts w:ascii="Calibri" w:hAnsi="Calibri"/>
      <w:sz w:val="16"/>
    </w:rPr>
  </w:style>
  <w:style w:type="character" w:styleId="Rimandonotaapidipagina">
    <w:name w:val="footnote reference"/>
    <w:basedOn w:val="Carpredefinitoparagrafo"/>
    <w:unhideWhenUsed/>
    <w:rsid w:val="00FA3FCD"/>
    <w:rPr>
      <w:vertAlign w:val="superscript"/>
    </w:rPr>
  </w:style>
  <w:style w:type="character" w:styleId="Collegamentoipertestuale">
    <w:name w:val="Hyperlink"/>
    <w:basedOn w:val="Carpredefinitoparagrafo"/>
    <w:uiPriority w:val="99"/>
    <w:unhideWhenUsed/>
    <w:rsid w:val="00917A17"/>
    <w:rPr>
      <w:color w:val="0000FF" w:themeColor="hyperlink"/>
      <w:u w:val="single"/>
    </w:rPr>
  </w:style>
  <w:style w:type="paragraph" w:styleId="Paragrafoelenco">
    <w:name w:val="List Paragraph"/>
    <w:aliases w:val="Bullet edison,Paragrafo elenco 2,Bullet List,FooterText,numbered,Paragraphe de liste1,Bulletr List Paragraph,列出段落,列出段落1,List Paragraph21,Listeafsnit1,Parágrafo da Lista1,Párrafo de lista1,Elenco Bullet point,Iter Paragrafo elenco"/>
    <w:basedOn w:val="Normale"/>
    <w:link w:val="ParagrafoelencoCarattere"/>
    <w:uiPriority w:val="34"/>
    <w:qFormat/>
    <w:rsid w:val="00917A17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rsid w:val="00F03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F0387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Titolo3Carattere">
    <w:name w:val="Titolo 3 Carattere"/>
    <w:basedOn w:val="Carpredefinitoparagrafo"/>
    <w:link w:val="Titolo3"/>
    <w:rsid w:val="00F0387D"/>
    <w:rPr>
      <w:rFonts w:ascii="Times New Roman" w:eastAsia="Calibri" w:hAnsi="Times New Roman" w:cs="Times New Roman"/>
      <w:b/>
      <w:szCs w:val="20"/>
    </w:rPr>
  </w:style>
  <w:style w:type="character" w:customStyle="1" w:styleId="Titolo4Carattere">
    <w:name w:val="Titolo 4 Carattere"/>
    <w:basedOn w:val="Carpredefinitoparagrafo"/>
    <w:link w:val="Titolo4"/>
    <w:rsid w:val="00F0387D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Titolo5Carattere">
    <w:name w:val="Titolo 5 Carattere"/>
    <w:basedOn w:val="Carpredefinitoparagrafo"/>
    <w:link w:val="Titolo5"/>
    <w:rsid w:val="00F038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0387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Corpotesto">
    <w:name w:val="Body Text"/>
    <w:basedOn w:val="Normale"/>
    <w:link w:val="CorpotestoCarattere"/>
    <w:qFormat/>
    <w:rsid w:val="00F0387D"/>
    <w:pPr>
      <w:widowControl w:val="0"/>
      <w:autoSpaceDE w:val="0"/>
      <w:autoSpaceDN w:val="0"/>
      <w:spacing w:line="240" w:lineRule="auto"/>
    </w:pPr>
    <w:rPr>
      <w:rFonts w:eastAsia="Times New Roman" w:cs="Times New Roman"/>
      <w:sz w:val="22"/>
      <w:szCs w:val="22"/>
      <w:lang w:eastAsia="en-US"/>
    </w:rPr>
  </w:style>
  <w:style w:type="character" w:customStyle="1" w:styleId="CorpotestoCarattere">
    <w:name w:val="Corpo testo Carattere"/>
    <w:basedOn w:val="Carpredefinitoparagrafo"/>
    <w:link w:val="Corpotesto"/>
    <w:rsid w:val="00F0387D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styleId="Enfasigrassetto">
    <w:name w:val="Strong"/>
    <w:basedOn w:val="Carpredefinitoparagrafo"/>
    <w:uiPriority w:val="22"/>
    <w:qFormat/>
    <w:rsid w:val="00F0387D"/>
    <w:rPr>
      <w:b/>
      <w:bCs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Grigliatabella">
    <w:name w:val="Table Grid"/>
    <w:basedOn w:val="Tabellanormale"/>
    <w:uiPriority w:val="39"/>
    <w:rsid w:val="00F0387D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testo1">
    <w:name w:val="Corpo testo1"/>
    <w:basedOn w:val="Normale"/>
    <w:uiPriority w:val="99"/>
    <w:rsid w:val="00F0387D"/>
    <w:pPr>
      <w:spacing w:after="120" w:line="240" w:lineRule="auto"/>
    </w:pPr>
    <w:rPr>
      <w:rFonts w:ascii="Calibri" w:eastAsia="MS Mincho" w:hAnsi="Calibri" w:cs="Times New Roman"/>
      <w:szCs w:val="20"/>
    </w:rPr>
  </w:style>
  <w:style w:type="character" w:customStyle="1" w:styleId="grame">
    <w:name w:val="grame"/>
    <w:basedOn w:val="Carpredefinitoparagrafo"/>
    <w:uiPriority w:val="99"/>
    <w:rsid w:val="00F0387D"/>
    <w:rPr>
      <w:rFonts w:cs="Times New Roman"/>
    </w:rPr>
  </w:style>
  <w:style w:type="character" w:customStyle="1" w:styleId="spelle">
    <w:name w:val="spelle"/>
    <w:basedOn w:val="Carpredefinitoparagrafo"/>
    <w:uiPriority w:val="99"/>
    <w:rsid w:val="00F0387D"/>
    <w:rPr>
      <w:rFonts w:cs="Times New Roman"/>
    </w:rPr>
  </w:style>
  <w:style w:type="character" w:customStyle="1" w:styleId="BodyTextChar1">
    <w:name w:val="Body Text Char1"/>
    <w:uiPriority w:val="99"/>
    <w:rsid w:val="00F0387D"/>
    <w:rPr>
      <w:rFonts w:ascii="Calibri" w:hAnsi="Calibri"/>
      <w:sz w:val="24"/>
      <w:lang w:val="it-IT" w:eastAsia="it-IT"/>
    </w:rPr>
  </w:style>
  <w:style w:type="paragraph" w:customStyle="1" w:styleId="ListParagraph1">
    <w:name w:val="List Paragraph1"/>
    <w:basedOn w:val="Normale"/>
    <w:uiPriority w:val="99"/>
    <w:rsid w:val="00F0387D"/>
    <w:pPr>
      <w:spacing w:after="200" w:line="276" w:lineRule="auto"/>
      <w:ind w:left="720"/>
    </w:pPr>
    <w:rPr>
      <w:rFonts w:ascii="Calibri" w:eastAsia="MS ??" w:hAnsi="Calibri" w:cs="Calibri"/>
      <w:sz w:val="22"/>
      <w:szCs w:val="22"/>
      <w:lang w:eastAsia="en-US"/>
    </w:rPr>
  </w:style>
  <w:style w:type="paragraph" w:styleId="Sottotitolo">
    <w:name w:val="Subtitle"/>
    <w:basedOn w:val="Normale"/>
    <w:link w:val="SottotitoloCarattere"/>
    <w:qFormat/>
    <w:rsid w:val="00F0387D"/>
    <w:pPr>
      <w:spacing w:line="240" w:lineRule="auto"/>
      <w:jc w:val="center"/>
    </w:pPr>
    <w:rPr>
      <w:rFonts w:ascii="Cambria" w:eastAsia="MS Mincho" w:hAnsi="Cambria" w:cs="Cambria"/>
      <w:lang w:eastAsia="en-US"/>
    </w:rPr>
  </w:style>
  <w:style w:type="character" w:customStyle="1" w:styleId="SottotitoloCarattere">
    <w:name w:val="Sottotitolo Carattere"/>
    <w:basedOn w:val="Carpredefinitoparagrafo"/>
    <w:link w:val="Sottotitolo"/>
    <w:rsid w:val="00F0387D"/>
    <w:rPr>
      <w:rFonts w:ascii="Cambria" w:eastAsia="MS Mincho" w:hAnsi="Cambria" w:cs="Cambria"/>
      <w:lang w:eastAsia="en-US"/>
    </w:rPr>
  </w:style>
  <w:style w:type="paragraph" w:styleId="Titolo">
    <w:name w:val="Title"/>
    <w:basedOn w:val="Normale"/>
    <w:link w:val="TitoloCarattere"/>
    <w:qFormat/>
    <w:rsid w:val="00F0387D"/>
    <w:pPr>
      <w:spacing w:line="240" w:lineRule="auto"/>
      <w:jc w:val="center"/>
    </w:pPr>
    <w:rPr>
      <w:rFonts w:ascii="Calibri" w:eastAsia="MS Mincho" w:hAnsi="Calibri" w:cs="Calibri"/>
      <w:b/>
      <w:bCs/>
      <w:sz w:val="28"/>
      <w:szCs w:val="28"/>
      <w:u w:val="single"/>
    </w:rPr>
  </w:style>
  <w:style w:type="character" w:customStyle="1" w:styleId="TitoloCarattere">
    <w:name w:val="Titolo Carattere"/>
    <w:basedOn w:val="Carpredefinitoparagrafo"/>
    <w:link w:val="Titolo"/>
    <w:rsid w:val="00F0387D"/>
    <w:rPr>
      <w:rFonts w:ascii="Calibri" w:eastAsia="MS Mincho" w:hAnsi="Calibri" w:cs="Calibri"/>
      <w:b/>
      <w:bCs/>
      <w:sz w:val="28"/>
      <w:szCs w:val="28"/>
      <w:u w:val="single"/>
    </w:rPr>
  </w:style>
  <w:style w:type="paragraph" w:styleId="Rientrocorpodeltesto2">
    <w:name w:val="Body Text Indent 2"/>
    <w:basedOn w:val="Normale"/>
    <w:link w:val="Rientrocorpodeltesto2Carattere"/>
    <w:rsid w:val="00F0387D"/>
    <w:pPr>
      <w:spacing w:after="120" w:line="480" w:lineRule="auto"/>
      <w:ind w:left="283"/>
    </w:pPr>
    <w:rPr>
      <w:rFonts w:ascii="Calibri" w:eastAsia="MS Mincho" w:hAnsi="Calibri" w:cs="Calibri"/>
      <w:sz w:val="22"/>
      <w:szCs w:val="22"/>
      <w:lang w:eastAsia="en-US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F0387D"/>
    <w:rPr>
      <w:rFonts w:ascii="Calibri" w:eastAsia="MS Mincho" w:hAnsi="Calibri" w:cs="Calibri"/>
      <w:sz w:val="22"/>
      <w:szCs w:val="22"/>
      <w:lang w:eastAsia="en-US"/>
    </w:rPr>
  </w:style>
  <w:style w:type="character" w:styleId="Enfasicorsivo">
    <w:name w:val="Emphasis"/>
    <w:basedOn w:val="Carpredefinitoparagrafo"/>
    <w:uiPriority w:val="20"/>
    <w:qFormat/>
    <w:rsid w:val="00F0387D"/>
    <w:rPr>
      <w:rFonts w:cs="Times New Roman"/>
      <w:i/>
      <w:iCs/>
    </w:rPr>
  </w:style>
  <w:style w:type="character" w:customStyle="1" w:styleId="CarattereCarattere3">
    <w:name w:val="Carattere Carattere3"/>
    <w:uiPriority w:val="99"/>
    <w:semiHidden/>
    <w:rsid w:val="00F0387D"/>
  </w:style>
  <w:style w:type="paragraph" w:customStyle="1" w:styleId="western">
    <w:name w:val="western"/>
    <w:basedOn w:val="Normale"/>
    <w:rsid w:val="00F0387D"/>
    <w:pPr>
      <w:spacing w:before="100" w:beforeAutospacing="1" w:line="240" w:lineRule="auto"/>
      <w:jc w:val="both"/>
    </w:pPr>
    <w:rPr>
      <w:rFonts w:ascii="Comic Sans MS" w:eastAsia="MS Mincho" w:hAnsi="Comic Sans MS" w:cs="Comic Sans MS"/>
      <w:sz w:val="22"/>
      <w:szCs w:val="22"/>
    </w:rPr>
  </w:style>
  <w:style w:type="character" w:customStyle="1" w:styleId="eudoraheader">
    <w:name w:val="eudoraheader"/>
    <w:uiPriority w:val="99"/>
    <w:rsid w:val="00F0387D"/>
  </w:style>
  <w:style w:type="paragraph" w:customStyle="1" w:styleId="Default">
    <w:name w:val="Default"/>
    <w:rsid w:val="00F0387D"/>
    <w:pPr>
      <w:autoSpaceDE w:val="0"/>
      <w:autoSpaceDN w:val="0"/>
      <w:adjustRightInd w:val="0"/>
    </w:pPr>
    <w:rPr>
      <w:rFonts w:ascii="Times New Roman" w:eastAsia="SimSun" w:hAnsi="Times New Roman" w:cs="Times New Roman"/>
      <w:color w:val="000000"/>
    </w:rPr>
  </w:style>
  <w:style w:type="character" w:customStyle="1" w:styleId="CorpotestoCarattere1">
    <w:name w:val="Corpo testo Carattere1"/>
    <w:basedOn w:val="Carpredefinitoparagrafo"/>
    <w:rsid w:val="00F0387D"/>
    <w:rPr>
      <w:rFonts w:ascii="Calibri" w:eastAsia="MS Mincho" w:hAnsi="Calibri" w:cs="Calibri"/>
      <w:sz w:val="22"/>
      <w:szCs w:val="22"/>
    </w:rPr>
  </w:style>
  <w:style w:type="paragraph" w:styleId="Rientrocorpodeltesto3">
    <w:name w:val="Body Text Indent 3"/>
    <w:basedOn w:val="Normale"/>
    <w:link w:val="Rientrocorpodeltesto3Carattere"/>
    <w:rsid w:val="00F0387D"/>
    <w:pPr>
      <w:spacing w:after="120" w:line="276" w:lineRule="auto"/>
      <w:ind w:left="283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styleId="Rimandocommento">
    <w:name w:val="annotation reference"/>
    <w:basedOn w:val="Carpredefinitoparagrafo"/>
    <w:rsid w:val="00F0387D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F0387D"/>
    <w:rPr>
      <w:rFonts w:ascii="Calibri" w:eastAsia="MS Mincho" w:hAnsi="Calibri" w:cs="Calibri"/>
      <w:sz w:val="20"/>
      <w:szCs w:val="20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rsid w:val="00F0387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rsid w:val="00F0387D"/>
    <w:rPr>
      <w:rFonts w:ascii="Calibri" w:eastAsia="MS Mincho" w:hAnsi="Calibri" w:cs="Calibri"/>
      <w:b/>
      <w:bCs/>
      <w:sz w:val="20"/>
      <w:szCs w:val="20"/>
      <w:lang w:eastAsia="en-US"/>
    </w:rPr>
  </w:style>
  <w:style w:type="character" w:customStyle="1" w:styleId="CarattereCarattere">
    <w:name w:val="Carattere Carattere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F0387D"/>
    <w:pPr>
      <w:shd w:val="clear" w:color="auto" w:fill="000080"/>
      <w:spacing w:after="200" w:line="276" w:lineRule="auto"/>
    </w:pPr>
    <w:rPr>
      <w:rFonts w:ascii="Tahoma" w:eastAsia="MS Mincho" w:hAnsi="Tahoma" w:cs="Tahoma"/>
      <w:sz w:val="20"/>
      <w:szCs w:val="20"/>
      <w:lang w:eastAsia="en-US"/>
    </w:rPr>
  </w:style>
  <w:style w:type="character" w:customStyle="1" w:styleId="MappadocumentoCarattere">
    <w:name w:val="Mappa documento Carattere"/>
    <w:basedOn w:val="Carpredefinitoparagrafo"/>
    <w:link w:val="Mappadocumento"/>
    <w:rsid w:val="00F0387D"/>
    <w:rPr>
      <w:rFonts w:ascii="Tahoma" w:eastAsia="MS Mincho" w:hAnsi="Tahoma" w:cs="Tahoma"/>
      <w:sz w:val="20"/>
      <w:szCs w:val="20"/>
      <w:shd w:val="clear" w:color="auto" w:fill="000080"/>
      <w:lang w:eastAsia="en-US"/>
    </w:rPr>
  </w:style>
  <w:style w:type="paragraph" w:customStyle="1" w:styleId="msolistparagraph0">
    <w:name w:val="msolistparagraph"/>
    <w:basedOn w:val="Normale"/>
    <w:uiPriority w:val="99"/>
    <w:rsid w:val="00F0387D"/>
    <w:pPr>
      <w:spacing w:line="240" w:lineRule="auto"/>
      <w:ind w:left="720"/>
    </w:pPr>
    <w:rPr>
      <w:rFonts w:ascii="Calibri" w:eastAsia="MS Mincho" w:hAnsi="Calibri" w:cs="Calibri"/>
      <w:sz w:val="22"/>
      <w:szCs w:val="22"/>
    </w:rPr>
  </w:style>
  <w:style w:type="character" w:customStyle="1" w:styleId="Carattere2">
    <w:name w:val="Carattere2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1">
    <w:name w:val="Carattere1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">
    <w:name w:val="Carattere"/>
    <w:basedOn w:val="Carpredefinitoparagrafo"/>
    <w:uiPriority w:val="99"/>
    <w:rsid w:val="00F0387D"/>
    <w:rPr>
      <w:rFonts w:ascii="Cambria" w:hAnsi="Cambria" w:cs="Cambria"/>
      <w:sz w:val="24"/>
      <w:szCs w:val="24"/>
      <w:lang w:val="it-IT" w:eastAsia="en-US"/>
    </w:rPr>
  </w:style>
  <w:style w:type="character" w:customStyle="1" w:styleId="CarattereCarattere1">
    <w:name w:val="Carattere Carattere1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2">
    <w:name w:val="Carattere Carattere2"/>
    <w:locked/>
    <w:rsid w:val="00F0387D"/>
    <w:rPr>
      <w:rFonts w:ascii="Calibri" w:hAnsi="Calibri"/>
      <w:lang w:val="it-IT" w:eastAsia="en-US"/>
    </w:rPr>
  </w:style>
  <w:style w:type="character" w:customStyle="1" w:styleId="CarattereCarattere4">
    <w:name w:val="Carattere Carattere4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SubtitleChar1">
    <w:name w:val="Subtitle Char1"/>
    <w:basedOn w:val="Carpredefinitoparagrafo"/>
    <w:uiPriority w:val="99"/>
    <w:locked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31">
    <w:name w:val="Carattere Carattere31"/>
    <w:uiPriority w:val="99"/>
    <w:semiHidden/>
    <w:locked/>
    <w:rsid w:val="00F0387D"/>
  </w:style>
  <w:style w:type="character" w:customStyle="1" w:styleId="CarattereCarattere5">
    <w:name w:val="Carattere Carattere5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1">
    <w:name w:val="Carattere Carattere11"/>
    <w:uiPriority w:val="99"/>
    <w:semiHidden/>
    <w:locked/>
    <w:rsid w:val="00F0387D"/>
  </w:style>
  <w:style w:type="character" w:customStyle="1" w:styleId="CarattereCarattere32">
    <w:name w:val="Carattere Carattere3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6">
    <w:name w:val="Carattere Carattere6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2">
    <w:name w:val="Carattere Carattere1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21">
    <w:name w:val="Carattere Carattere21"/>
    <w:uiPriority w:val="99"/>
    <w:semiHidden/>
    <w:locked/>
    <w:rsid w:val="00F0387D"/>
  </w:style>
  <w:style w:type="character" w:customStyle="1" w:styleId="CarattereCarattere7">
    <w:name w:val="Carattere Carattere7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8">
    <w:name w:val="Carattere Carattere8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st1">
    <w:name w:val="st1"/>
    <w:basedOn w:val="Carpredefinitoparagrafo"/>
    <w:rsid w:val="00F0387D"/>
    <w:rPr>
      <w:rFonts w:cs="Times New Roman"/>
    </w:rPr>
  </w:style>
  <w:style w:type="character" w:customStyle="1" w:styleId="CarattereCarattere13">
    <w:name w:val="Carattere Carattere1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customStyle="1" w:styleId="Paragrafoelenco1">
    <w:name w:val="Paragrafo elenco1"/>
    <w:basedOn w:val="Normale"/>
    <w:rsid w:val="00F0387D"/>
    <w:pPr>
      <w:spacing w:line="240" w:lineRule="auto"/>
      <w:ind w:left="720"/>
      <w:contextualSpacing/>
    </w:pPr>
    <w:rPr>
      <w:rFonts w:eastAsia="MS Mincho" w:cs="Times New Roman"/>
      <w:sz w:val="20"/>
      <w:szCs w:val="20"/>
    </w:rPr>
  </w:style>
  <w:style w:type="paragraph" w:customStyle="1" w:styleId="paragrafo">
    <w:name w:val="paragrafo"/>
    <w:basedOn w:val="Normale"/>
    <w:uiPriority w:val="99"/>
    <w:rsid w:val="00F0387D"/>
    <w:pPr>
      <w:tabs>
        <w:tab w:val="left" w:pos="1134"/>
        <w:tab w:val="left" w:pos="6805"/>
      </w:tabs>
      <w:spacing w:line="240" w:lineRule="auto"/>
      <w:ind w:firstLine="284"/>
      <w:jc w:val="both"/>
    </w:pPr>
    <w:rPr>
      <w:rFonts w:eastAsia="MS Mincho" w:cs="Times New Roman"/>
      <w:sz w:val="20"/>
      <w:szCs w:val="20"/>
    </w:rPr>
  </w:style>
  <w:style w:type="character" w:customStyle="1" w:styleId="CarattereCarattere9">
    <w:name w:val="Carattere Carattere9"/>
    <w:uiPriority w:val="99"/>
    <w:rsid w:val="00F0387D"/>
    <w:rPr>
      <w:rFonts w:ascii="Cambria" w:hAnsi="Cambria"/>
      <w:sz w:val="24"/>
      <w:lang w:eastAsia="en-US"/>
    </w:rPr>
  </w:style>
  <w:style w:type="character" w:customStyle="1" w:styleId="apple-converted-space">
    <w:name w:val="apple-converted-space"/>
    <w:basedOn w:val="Carpredefinitoparagrafo"/>
    <w:rsid w:val="00F0387D"/>
    <w:rPr>
      <w:rFonts w:cs="Times New Roman"/>
    </w:rPr>
  </w:style>
  <w:style w:type="character" w:customStyle="1" w:styleId="hps">
    <w:name w:val="hps"/>
    <w:rsid w:val="00F0387D"/>
  </w:style>
  <w:style w:type="paragraph" w:customStyle="1" w:styleId="listparagraphcxspprimo">
    <w:name w:val="listparagraphcxsppr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medio">
    <w:name w:val="listparagraphcxspmedi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ultimo">
    <w:name w:val="listparagraphcxspult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TableParagraph">
    <w:name w:val="Table Paragraph"/>
    <w:basedOn w:val="Normale"/>
    <w:uiPriority w:val="1"/>
    <w:qFormat/>
    <w:rsid w:val="00F0387D"/>
    <w:pPr>
      <w:widowControl w:val="0"/>
      <w:autoSpaceDE w:val="0"/>
      <w:autoSpaceDN w:val="0"/>
      <w:adjustRightInd w:val="0"/>
      <w:spacing w:line="240" w:lineRule="auto"/>
    </w:pPr>
    <w:rPr>
      <w:rFonts w:eastAsia="MS Mincho" w:cs="Times New Roman"/>
    </w:rPr>
  </w:style>
  <w:style w:type="paragraph" w:styleId="Corpodeltesto2">
    <w:name w:val="Body Text 2"/>
    <w:basedOn w:val="Normale"/>
    <w:link w:val="Corpodeltesto2Carattere"/>
    <w:rsid w:val="00F0387D"/>
    <w:pPr>
      <w:suppressAutoHyphens/>
      <w:spacing w:after="120" w:line="480" w:lineRule="auto"/>
    </w:pPr>
    <w:rPr>
      <w:rFonts w:eastAsia="MS Mincho" w:cs="Times New Roman"/>
      <w:lang w:eastAsia="ar-SA"/>
    </w:rPr>
  </w:style>
  <w:style w:type="character" w:customStyle="1" w:styleId="Corpodeltesto2Carattere">
    <w:name w:val="Corpo del testo 2 Carattere"/>
    <w:basedOn w:val="Carpredefinitoparagrafo"/>
    <w:link w:val="Corpodeltesto2"/>
    <w:rsid w:val="00F0387D"/>
    <w:rPr>
      <w:rFonts w:ascii="Times New Roman" w:eastAsia="MS Mincho" w:hAnsi="Times New Roman" w:cs="Times New Roman"/>
      <w:lang w:eastAsia="ar-SA"/>
    </w:rPr>
  </w:style>
  <w:style w:type="character" w:customStyle="1" w:styleId="CarattereCarattere14">
    <w:name w:val="Carattere Carattere14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iceouttxt">
    <w:name w:val="iceouttxt"/>
    <w:rsid w:val="00F0387D"/>
  </w:style>
  <w:style w:type="character" w:customStyle="1" w:styleId="CarattereCarattere22">
    <w:name w:val="Carattere Carattere2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0">
    <w:name w:val="Carattere Carattere10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3">
    <w:name w:val="Carattere Carattere3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styleId="Rientrocorpodeltesto">
    <w:name w:val="Body Text Indent"/>
    <w:basedOn w:val="Normale"/>
    <w:link w:val="RientrocorpodeltestoCarattere"/>
    <w:rsid w:val="00F0387D"/>
    <w:pPr>
      <w:spacing w:line="240" w:lineRule="auto"/>
      <w:ind w:right="-1"/>
      <w:jc w:val="both"/>
    </w:pPr>
    <w:rPr>
      <w:rFonts w:eastAsia="MS Mincho" w:cs="Times New Roman"/>
      <w:sz w:val="20"/>
      <w:szCs w:val="20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F0387D"/>
    <w:rPr>
      <w:rFonts w:ascii="Times New Roman" w:eastAsia="MS Mincho" w:hAnsi="Times New Roman" w:cs="Times New Roman"/>
      <w:sz w:val="20"/>
      <w:szCs w:val="20"/>
    </w:rPr>
  </w:style>
  <w:style w:type="paragraph" w:customStyle="1" w:styleId="AA">
    <w:name w:val="AA"/>
    <w:basedOn w:val="Normale"/>
    <w:uiPriority w:val="99"/>
    <w:rsid w:val="00F0387D"/>
    <w:pPr>
      <w:spacing w:after="200" w:line="360" w:lineRule="exact"/>
      <w:jc w:val="both"/>
    </w:pPr>
    <w:rPr>
      <w:rFonts w:eastAsia="MS Mincho" w:cs="Times New Roman"/>
    </w:rPr>
  </w:style>
  <w:style w:type="character" w:customStyle="1" w:styleId="CarattereCarattere16">
    <w:name w:val="Carattere Carattere16"/>
    <w:uiPriority w:val="99"/>
    <w:semiHidden/>
    <w:locked/>
    <w:rsid w:val="00F0387D"/>
  </w:style>
  <w:style w:type="character" w:customStyle="1" w:styleId="CarattereCarattere15">
    <w:name w:val="Carattere Carattere15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4">
    <w:name w:val="Carattere Carattere34"/>
    <w:uiPriority w:val="99"/>
    <w:semiHidden/>
    <w:locked/>
    <w:rsid w:val="00F0387D"/>
  </w:style>
  <w:style w:type="character" w:customStyle="1" w:styleId="CarattereCarattere23">
    <w:name w:val="Carattere Carattere2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8">
    <w:name w:val="Carattere Carattere18"/>
    <w:uiPriority w:val="99"/>
    <w:rsid w:val="00F0387D"/>
    <w:rPr>
      <w:lang w:eastAsia="en-US"/>
    </w:rPr>
  </w:style>
  <w:style w:type="character" w:customStyle="1" w:styleId="CarattereCarattere35">
    <w:name w:val="Carattere Carattere35"/>
    <w:uiPriority w:val="99"/>
    <w:semiHidden/>
    <w:locked/>
    <w:rsid w:val="00F0387D"/>
  </w:style>
  <w:style w:type="character" w:customStyle="1" w:styleId="CarattereCarattere17">
    <w:name w:val="Carattere Carattere17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riferimento2">
    <w:name w:val="riferimento2"/>
    <w:basedOn w:val="Carpredefinitoparagrafo"/>
    <w:uiPriority w:val="99"/>
    <w:rsid w:val="00F0387D"/>
    <w:rPr>
      <w:rFonts w:cs="Times New Roman"/>
      <w:color w:val="4A970B"/>
    </w:rPr>
  </w:style>
  <w:style w:type="character" w:customStyle="1" w:styleId="CarattereCarattere110">
    <w:name w:val="Carattere Carattere110"/>
    <w:uiPriority w:val="99"/>
    <w:semiHidden/>
    <w:locked/>
    <w:rsid w:val="00F0387D"/>
  </w:style>
  <w:style w:type="character" w:customStyle="1" w:styleId="CarattereCarattere36">
    <w:name w:val="Carattere Carattere36"/>
    <w:uiPriority w:val="99"/>
    <w:semiHidden/>
    <w:locked/>
    <w:rsid w:val="00F0387D"/>
  </w:style>
  <w:style w:type="character" w:customStyle="1" w:styleId="CarattereCarattere19">
    <w:name w:val="Carattere Carattere19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24">
    <w:name w:val="Carattere Carattere24"/>
    <w:uiPriority w:val="99"/>
    <w:rsid w:val="00F0387D"/>
    <w:rPr>
      <w:rFonts w:ascii="Cambria" w:hAnsi="Cambria"/>
      <w:sz w:val="24"/>
      <w:lang w:eastAsia="en-US"/>
    </w:rPr>
  </w:style>
  <w:style w:type="paragraph" w:customStyle="1" w:styleId="rien">
    <w:name w:val="rien"/>
    <w:basedOn w:val="Rientrocorpodeltesto"/>
    <w:uiPriority w:val="99"/>
    <w:rsid w:val="00F0387D"/>
    <w:pPr>
      <w:widowControl w:val="0"/>
      <w:numPr>
        <w:numId w:val="1"/>
      </w:numPr>
      <w:tabs>
        <w:tab w:val="clear" w:pos="1004"/>
        <w:tab w:val="num" w:pos="567"/>
      </w:tabs>
      <w:spacing w:line="480" w:lineRule="exact"/>
      <w:ind w:left="567" w:right="0" w:hanging="283"/>
    </w:pPr>
    <w:rPr>
      <w:sz w:val="22"/>
    </w:rPr>
  </w:style>
  <w:style w:type="character" w:customStyle="1" w:styleId="CarattereCarattere20">
    <w:name w:val="Carattere Carattere20"/>
    <w:uiPriority w:val="99"/>
    <w:rsid w:val="00F0387D"/>
    <w:rPr>
      <w:rFonts w:ascii="Cambria" w:hAnsi="Cambria"/>
      <w:sz w:val="24"/>
      <w:lang w:eastAsia="en-US"/>
    </w:rPr>
  </w:style>
  <w:style w:type="character" w:customStyle="1" w:styleId="gt-baf-word-clickable">
    <w:name w:val="gt-baf-word-clickable"/>
    <w:basedOn w:val="Carpredefinitoparagrafo"/>
    <w:uiPriority w:val="99"/>
    <w:rsid w:val="00F0387D"/>
    <w:rPr>
      <w:rFonts w:cs="Times New Roman"/>
    </w:rPr>
  </w:style>
  <w:style w:type="character" w:customStyle="1" w:styleId="atn">
    <w:name w:val="atn"/>
    <w:basedOn w:val="Carpredefinitoparagrafo"/>
    <w:rsid w:val="00F0387D"/>
  </w:style>
  <w:style w:type="paragraph" w:styleId="Revisione">
    <w:name w:val="Revision"/>
    <w:hidden/>
    <w:uiPriority w:val="99"/>
    <w:semiHidden/>
    <w:rsid w:val="00F0387D"/>
    <w:rPr>
      <w:rFonts w:ascii="Calibri" w:eastAsia="MS Mincho" w:hAnsi="Calibri" w:cs="Calibri"/>
      <w:sz w:val="22"/>
      <w:szCs w:val="22"/>
      <w:lang w:eastAsia="en-US"/>
    </w:rPr>
  </w:style>
  <w:style w:type="paragraph" w:customStyle="1" w:styleId="1">
    <w:name w:val="1"/>
    <w:basedOn w:val="Normale"/>
    <w:next w:val="Corpotesto"/>
    <w:rsid w:val="00F0387D"/>
    <w:pPr>
      <w:autoSpaceDE w:val="0"/>
      <w:autoSpaceDN w:val="0"/>
      <w:spacing w:line="240" w:lineRule="auto"/>
      <w:jc w:val="both"/>
    </w:pPr>
    <w:rPr>
      <w:rFonts w:eastAsia="MS Mincho" w:cs="Times New Roman"/>
      <w:sz w:val="22"/>
      <w:szCs w:val="20"/>
    </w:rPr>
  </w:style>
  <w:style w:type="character" w:customStyle="1" w:styleId="StileMessaggioDiPostaElettronica116">
    <w:name w:val="StileMessaggioDiPostaElettronica116"/>
    <w:semiHidden/>
    <w:rsid w:val="00F0387D"/>
    <w:rPr>
      <w:rFonts w:ascii="Lucida Calligraphy" w:hAnsi="Lucida Calligraphy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paragraph" w:customStyle="1" w:styleId="Bibliografia1">
    <w:name w:val="Bibliografia1"/>
    <w:basedOn w:val="Normale"/>
    <w:uiPriority w:val="99"/>
    <w:rsid w:val="00F0387D"/>
    <w:pPr>
      <w:numPr>
        <w:numId w:val="2"/>
      </w:numPr>
      <w:tabs>
        <w:tab w:val="clear" w:pos="360"/>
      </w:tabs>
      <w:spacing w:line="240" w:lineRule="auto"/>
      <w:ind w:left="357" w:hanging="357"/>
      <w:jc w:val="both"/>
    </w:pPr>
    <w:rPr>
      <w:rFonts w:eastAsia="MS Mincho" w:cs="Times New Roman"/>
      <w:sz w:val="20"/>
      <w:szCs w:val="20"/>
    </w:rPr>
  </w:style>
  <w:style w:type="character" w:customStyle="1" w:styleId="SottotitoloCarattere1">
    <w:name w:val="Sottotitolo Carattere1"/>
    <w:basedOn w:val="Carpredefinitoparagrafo"/>
    <w:rsid w:val="00F0387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">
    <w:name w:val="Nessun elenco1"/>
    <w:next w:val="Nessunelenco"/>
    <w:uiPriority w:val="99"/>
    <w:semiHidden/>
    <w:unhideWhenUsed/>
    <w:rsid w:val="00F0387D"/>
  </w:style>
  <w:style w:type="table" w:customStyle="1" w:styleId="TableNormal1">
    <w:name w:val="Table Normal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essunaspaziatura">
    <w:name w:val="No Spacing"/>
    <w:link w:val="NessunaspaziaturaCarattere"/>
    <w:uiPriority w:val="1"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</w:style>
  <w:style w:type="character" w:customStyle="1" w:styleId="ff1">
    <w:name w:val="ff1"/>
    <w:basedOn w:val="Carpredefinitoparagrafo"/>
    <w:rsid w:val="00F0387D"/>
  </w:style>
  <w:style w:type="paragraph" w:customStyle="1" w:styleId="Paragrafoelenco2">
    <w:name w:val="Paragrafo elenco2"/>
    <w:basedOn w:val="Normale"/>
    <w:rsid w:val="00F0387D"/>
    <w:pPr>
      <w:spacing w:after="200" w:line="276" w:lineRule="auto"/>
      <w:ind w:left="720"/>
      <w:contextualSpacing/>
    </w:pPr>
    <w:rPr>
      <w:rFonts w:ascii="Calibri" w:eastAsia="MS Mincho" w:hAnsi="Calibri" w:cs="Times New Roman"/>
      <w:sz w:val="22"/>
      <w:szCs w:val="22"/>
      <w:lang w:eastAsia="en-US"/>
    </w:rPr>
  </w:style>
  <w:style w:type="character" w:customStyle="1" w:styleId="st">
    <w:name w:val="st"/>
    <w:basedOn w:val="Carpredefinitoparagrafo"/>
    <w:rsid w:val="00F0387D"/>
  </w:style>
  <w:style w:type="paragraph" w:customStyle="1" w:styleId="Paragrafoelenco3">
    <w:name w:val="Paragrafo elenco3"/>
    <w:basedOn w:val="Normale"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customStyle="1" w:styleId="p1">
    <w:name w:val="p1"/>
    <w:basedOn w:val="Normale"/>
    <w:rsid w:val="00F0387D"/>
    <w:pPr>
      <w:spacing w:line="240" w:lineRule="auto"/>
    </w:pPr>
    <w:rPr>
      <w:rFonts w:ascii="Times" w:eastAsia="Calibri" w:hAnsi="Times" w:cs="Times New Roman"/>
      <w:sz w:val="17"/>
      <w:szCs w:val="17"/>
    </w:rPr>
  </w:style>
  <w:style w:type="paragraph" w:customStyle="1" w:styleId="Elencoacolori-Colore11">
    <w:name w:val="Elenco a colori - Colore 11"/>
    <w:basedOn w:val="Normale"/>
    <w:uiPriority w:val="99"/>
    <w:qFormat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nhideWhenUsed/>
    <w:rsid w:val="00F0387D"/>
    <w:pPr>
      <w:spacing w:after="120" w:line="276" w:lineRule="auto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Corpodeltesto3Carattere">
    <w:name w:val="Corpo del testo 3 Carattere"/>
    <w:basedOn w:val="Carpredefinitoparagrafo"/>
    <w:link w:val="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customStyle="1" w:styleId="Menzionenonrisolta2">
    <w:name w:val="Menzione non risolta2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character" w:customStyle="1" w:styleId="Menzionenonrisolta3">
    <w:name w:val="Menzione non risolta3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paragraph" w:styleId="Testonormale">
    <w:name w:val="Plain Text"/>
    <w:basedOn w:val="Normale"/>
    <w:link w:val="TestonormaleCarattere"/>
    <w:unhideWhenUsed/>
    <w:rsid w:val="00F0387D"/>
    <w:pPr>
      <w:spacing w:line="240" w:lineRule="auto"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rsid w:val="00F0387D"/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Menzionenonrisolta4">
    <w:name w:val="Menzione non risolta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semibold-26">
    <w:name w:val="semibold-26"/>
    <w:rsid w:val="00F0387D"/>
  </w:style>
  <w:style w:type="character" w:customStyle="1" w:styleId="iceouttxt4">
    <w:name w:val="iceouttxt4"/>
    <w:basedOn w:val="Carpredefinitoparagrafo"/>
    <w:rsid w:val="00F0387D"/>
  </w:style>
  <w:style w:type="character" w:customStyle="1" w:styleId="Menzionenonrisolta5">
    <w:name w:val="Menzione non risolta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6">
    <w:name w:val="Menzione non risolta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F0387D"/>
  </w:style>
  <w:style w:type="table" w:customStyle="1" w:styleId="Grigliatabella1">
    <w:name w:val="Griglia tabella1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7">
    <w:name w:val="Menzione non risolta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">
    <w:name w:val="Nessun elenco2"/>
    <w:next w:val="Nessunelenco"/>
    <w:uiPriority w:val="99"/>
    <w:semiHidden/>
    <w:unhideWhenUsed/>
    <w:rsid w:val="00F0387D"/>
  </w:style>
  <w:style w:type="table" w:customStyle="1" w:styleId="TableNormal2">
    <w:name w:val="Table Normal2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1">
    <w:name w:val="Nessun elenco11"/>
    <w:next w:val="Nessunelenco"/>
    <w:uiPriority w:val="99"/>
    <w:semiHidden/>
    <w:unhideWhenUsed/>
    <w:rsid w:val="00F0387D"/>
  </w:style>
  <w:style w:type="table" w:customStyle="1" w:styleId="TableNormal11">
    <w:name w:val="Table Normal1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1">
    <w:name w:val="Nessun elenco21"/>
    <w:next w:val="Nessunelenco"/>
    <w:uiPriority w:val="99"/>
    <w:semiHidden/>
    <w:unhideWhenUsed/>
    <w:rsid w:val="00F0387D"/>
  </w:style>
  <w:style w:type="table" w:customStyle="1" w:styleId="Grigliatabella3">
    <w:name w:val="Griglia tabella3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">
    <w:name w:val="Nessun elenco111"/>
    <w:next w:val="Nessunelenco"/>
    <w:uiPriority w:val="99"/>
    <w:semiHidden/>
    <w:unhideWhenUsed/>
    <w:rsid w:val="00F0387D"/>
  </w:style>
  <w:style w:type="table" w:customStyle="1" w:styleId="Grigliatabella11">
    <w:name w:val="Griglia tabella11"/>
    <w:basedOn w:val="Tabellanormale"/>
    <w:next w:val="Grigliatabella"/>
    <w:uiPriority w:val="5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3">
    <w:name w:val="Nessun elenco3"/>
    <w:next w:val="Nessunelenco"/>
    <w:uiPriority w:val="99"/>
    <w:semiHidden/>
    <w:unhideWhenUsed/>
    <w:rsid w:val="00F0387D"/>
  </w:style>
  <w:style w:type="table" w:customStyle="1" w:styleId="TableNormal3">
    <w:name w:val="Table Normal3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2">
    <w:name w:val="Nessun elenco12"/>
    <w:next w:val="Nessunelenco"/>
    <w:uiPriority w:val="99"/>
    <w:semiHidden/>
    <w:unhideWhenUsed/>
    <w:rsid w:val="00F0387D"/>
  </w:style>
  <w:style w:type="table" w:customStyle="1" w:styleId="TableNormal12">
    <w:name w:val="Table Normal12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2">
    <w:name w:val="Nessun elenco22"/>
    <w:next w:val="Nessunelenco"/>
    <w:uiPriority w:val="99"/>
    <w:semiHidden/>
    <w:unhideWhenUsed/>
    <w:rsid w:val="00F0387D"/>
  </w:style>
  <w:style w:type="table" w:customStyle="1" w:styleId="Grigliatabella4">
    <w:name w:val="Griglia tabella4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">
    <w:name w:val="Nessun elenco112"/>
    <w:next w:val="Nessunelenco"/>
    <w:uiPriority w:val="99"/>
    <w:semiHidden/>
    <w:unhideWhenUsed/>
    <w:rsid w:val="00F0387D"/>
  </w:style>
  <w:style w:type="table" w:customStyle="1" w:styleId="Grigliatabella12">
    <w:name w:val="Griglia tabella1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2">
    <w:name w:val="Griglia tabella2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Carpredefinitoparagrafo"/>
    <w:rsid w:val="00F0387D"/>
  </w:style>
  <w:style w:type="table" w:customStyle="1" w:styleId="Grigliatabella5">
    <w:name w:val="Griglia tabella5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8">
    <w:name w:val="Menzione non risolta8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nhideWhenUsed/>
    <w:rsid w:val="00F0387D"/>
    <w:rPr>
      <w:color w:val="800080" w:themeColor="followedHyperlink"/>
      <w:u w:val="single"/>
    </w:rPr>
  </w:style>
  <w:style w:type="character" w:customStyle="1" w:styleId="Nessuno">
    <w:name w:val="Nessuno"/>
    <w:uiPriority w:val="99"/>
    <w:rsid w:val="00F0387D"/>
    <w:rPr>
      <w:lang w:val="it-IT"/>
    </w:rPr>
  </w:style>
  <w:style w:type="numbering" w:customStyle="1" w:styleId="Nessunelenco4">
    <w:name w:val="Nessun elenco4"/>
    <w:next w:val="Nessunelenco"/>
    <w:uiPriority w:val="99"/>
    <w:semiHidden/>
    <w:unhideWhenUsed/>
    <w:rsid w:val="00F0387D"/>
  </w:style>
  <w:style w:type="table" w:customStyle="1" w:styleId="Grigliatabella6">
    <w:name w:val="Griglia tabella6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3">
    <w:name w:val="Nessun elenco13"/>
    <w:next w:val="Nessunelenco"/>
    <w:uiPriority w:val="99"/>
    <w:semiHidden/>
    <w:unhideWhenUsed/>
    <w:rsid w:val="00F0387D"/>
  </w:style>
  <w:style w:type="character" w:customStyle="1" w:styleId="Menzionenonrisolta9">
    <w:name w:val="Menzione non risolta9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3">
    <w:name w:val="Nessun elenco23"/>
    <w:next w:val="Nessunelenco"/>
    <w:uiPriority w:val="99"/>
    <w:semiHidden/>
    <w:unhideWhenUsed/>
    <w:rsid w:val="00F0387D"/>
  </w:style>
  <w:style w:type="numbering" w:customStyle="1" w:styleId="Nessunelenco113">
    <w:name w:val="Nessun elenco113"/>
    <w:next w:val="Nessunelenco"/>
    <w:uiPriority w:val="99"/>
    <w:semiHidden/>
    <w:unhideWhenUsed/>
    <w:rsid w:val="00F0387D"/>
  </w:style>
  <w:style w:type="numbering" w:customStyle="1" w:styleId="Nessunelenco211">
    <w:name w:val="Nessun elenco211"/>
    <w:next w:val="Nessunelenco"/>
    <w:uiPriority w:val="99"/>
    <w:semiHidden/>
    <w:unhideWhenUsed/>
    <w:rsid w:val="00F0387D"/>
  </w:style>
  <w:style w:type="table" w:customStyle="1" w:styleId="Grigliatabella31">
    <w:name w:val="Griglia tabella3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1">
    <w:name w:val="Nessun elenco1111"/>
    <w:next w:val="Nessunelenco"/>
    <w:uiPriority w:val="99"/>
    <w:semiHidden/>
    <w:unhideWhenUsed/>
    <w:rsid w:val="00F0387D"/>
  </w:style>
  <w:style w:type="numbering" w:customStyle="1" w:styleId="Nessunelenco31">
    <w:name w:val="Nessun elenco31"/>
    <w:next w:val="Nessunelenco"/>
    <w:uiPriority w:val="99"/>
    <w:semiHidden/>
    <w:unhideWhenUsed/>
    <w:rsid w:val="00F0387D"/>
  </w:style>
  <w:style w:type="numbering" w:customStyle="1" w:styleId="Nessunelenco121">
    <w:name w:val="Nessun elenco121"/>
    <w:next w:val="Nessunelenco"/>
    <w:uiPriority w:val="99"/>
    <w:semiHidden/>
    <w:unhideWhenUsed/>
    <w:rsid w:val="00F0387D"/>
  </w:style>
  <w:style w:type="numbering" w:customStyle="1" w:styleId="Nessunelenco221">
    <w:name w:val="Nessun elenco221"/>
    <w:next w:val="Nessunelenco"/>
    <w:uiPriority w:val="99"/>
    <w:semiHidden/>
    <w:unhideWhenUsed/>
    <w:rsid w:val="00F0387D"/>
  </w:style>
  <w:style w:type="table" w:customStyle="1" w:styleId="Grigliatabella41">
    <w:name w:val="Griglia tabella4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1">
    <w:name w:val="Nessun elenco1121"/>
    <w:next w:val="Nessunelenco"/>
    <w:uiPriority w:val="99"/>
    <w:semiHidden/>
    <w:unhideWhenUsed/>
    <w:rsid w:val="00F0387D"/>
  </w:style>
  <w:style w:type="paragraph" w:customStyle="1" w:styleId="FreeForm">
    <w:name w:val="Free Form"/>
    <w:rsid w:val="00F0387D"/>
    <w:rPr>
      <w:rFonts w:ascii="Helvetica" w:eastAsia="ヒラギノ角ゴ Pro W3" w:hAnsi="Helvetica" w:cs="Times New Roman"/>
      <w:color w:val="000000"/>
      <w:szCs w:val="20"/>
    </w:rPr>
  </w:style>
  <w:style w:type="character" w:customStyle="1" w:styleId="identity-cardlabel-text">
    <w:name w:val="identity-card__label-text"/>
    <w:basedOn w:val="Carpredefinitoparagrafo"/>
    <w:rsid w:val="00F0387D"/>
  </w:style>
  <w:style w:type="paragraph" w:customStyle="1" w:styleId="Decreti">
    <w:name w:val="Decreti"/>
    <w:basedOn w:val="Normale"/>
    <w:link w:val="DecretiCarattere"/>
    <w:qFormat/>
    <w:rsid w:val="00F0387D"/>
    <w:pPr>
      <w:tabs>
        <w:tab w:val="left" w:pos="1276"/>
      </w:tabs>
      <w:spacing w:line="240" w:lineRule="auto"/>
      <w:ind w:left="1276" w:hanging="1276"/>
      <w:jc w:val="both"/>
    </w:pPr>
    <w:rPr>
      <w:rFonts w:asciiTheme="minorHAnsi" w:eastAsia="MS Mincho" w:hAnsiTheme="minorHAnsi" w:cstheme="minorHAnsi"/>
      <w:sz w:val="20"/>
      <w:szCs w:val="20"/>
      <w:lang w:eastAsia="en-US"/>
    </w:rPr>
  </w:style>
  <w:style w:type="character" w:customStyle="1" w:styleId="DecretiCarattere">
    <w:name w:val="Decreti Carattere"/>
    <w:basedOn w:val="Carpredefinitoparagrafo"/>
    <w:link w:val="Decreti"/>
    <w:rsid w:val="00F0387D"/>
    <w:rPr>
      <w:rFonts w:eastAsia="MS Mincho" w:cstheme="minorHAnsi"/>
      <w:sz w:val="20"/>
      <w:szCs w:val="20"/>
      <w:lang w:eastAsia="en-US"/>
    </w:rPr>
  </w:style>
  <w:style w:type="table" w:customStyle="1" w:styleId="Grigliatabella7">
    <w:name w:val="Griglia tabella7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8">
    <w:name w:val="Griglia tabella8"/>
    <w:basedOn w:val="Tabellanormale"/>
    <w:next w:val="Grigliatabella"/>
    <w:uiPriority w:val="39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10">
    <w:name w:val="Menzione non risolta10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1">
    <w:name w:val="Menzione non risolta1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2">
    <w:name w:val="Menzione non risolta12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msonormal0">
    <w:name w:val="msonormal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ascii="Verdana" w:eastAsia="Times New Roman" w:hAnsi="Verdana" w:cs="Verdana"/>
      <w:color w:val="000000"/>
    </w:rPr>
  </w:style>
  <w:style w:type="paragraph" w:customStyle="1" w:styleId="Standard">
    <w:name w:val="Standard"/>
    <w:rsid w:val="00F0387D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sz w:val="22"/>
      <w:szCs w:val="22"/>
      <w:lang w:eastAsia="en-US"/>
    </w:rPr>
  </w:style>
  <w:style w:type="paragraph" w:customStyle="1" w:styleId="Textbody">
    <w:name w:val="Text body"/>
    <w:basedOn w:val="Standard"/>
    <w:rsid w:val="00F0387D"/>
    <w:pPr>
      <w:widowControl w:val="0"/>
      <w:spacing w:after="0" w:line="240" w:lineRule="auto"/>
    </w:pPr>
    <w:rPr>
      <w:rFonts w:eastAsia="Calibri" w:cs="Calibri"/>
    </w:rPr>
  </w:style>
  <w:style w:type="numbering" w:customStyle="1" w:styleId="WWNum6">
    <w:name w:val="WWNum6"/>
    <w:basedOn w:val="Nessunelenco"/>
    <w:rsid w:val="00F0387D"/>
    <w:pPr>
      <w:numPr>
        <w:numId w:val="3"/>
      </w:numPr>
    </w:pPr>
  </w:style>
  <w:style w:type="numbering" w:customStyle="1" w:styleId="WWNum2">
    <w:name w:val="WWNum2"/>
    <w:basedOn w:val="Nessunelenco"/>
    <w:rsid w:val="00F0387D"/>
    <w:pPr>
      <w:numPr>
        <w:numId w:val="4"/>
      </w:numPr>
    </w:pPr>
  </w:style>
  <w:style w:type="numbering" w:customStyle="1" w:styleId="WWNum8">
    <w:name w:val="WWNum8"/>
    <w:basedOn w:val="Nessunelenco"/>
    <w:rsid w:val="00F0387D"/>
    <w:pPr>
      <w:numPr>
        <w:numId w:val="5"/>
      </w:numPr>
    </w:pPr>
  </w:style>
  <w:style w:type="table" w:customStyle="1" w:styleId="Grigliatabella9">
    <w:name w:val="Griglia tabella9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16">
    <w:name w:val="WWNum16"/>
    <w:basedOn w:val="Nessunelenco"/>
    <w:rsid w:val="00F0387D"/>
    <w:pPr>
      <w:numPr>
        <w:numId w:val="6"/>
      </w:numPr>
    </w:pPr>
  </w:style>
  <w:style w:type="numbering" w:customStyle="1" w:styleId="WWNum5">
    <w:name w:val="WWNum5"/>
    <w:basedOn w:val="Nessunelenco"/>
    <w:rsid w:val="00F0387D"/>
    <w:pPr>
      <w:numPr>
        <w:numId w:val="7"/>
      </w:numPr>
    </w:pPr>
  </w:style>
  <w:style w:type="paragraph" w:customStyle="1" w:styleId="Quotations">
    <w:name w:val="Quotations"/>
    <w:basedOn w:val="Standard"/>
    <w:rsid w:val="00F0387D"/>
    <w:pPr>
      <w:spacing w:before="120" w:after="283" w:line="240" w:lineRule="auto"/>
      <w:ind w:left="567" w:right="567"/>
    </w:pPr>
    <w:rPr>
      <w:rFonts w:ascii="Times New Roman" w:eastAsia="SimSun" w:hAnsi="Times New Roman" w:cs="Lucida Sans"/>
      <w:sz w:val="24"/>
      <w:szCs w:val="24"/>
      <w:lang w:eastAsia="zh-CN" w:bidi="hi-IN"/>
    </w:rPr>
  </w:style>
  <w:style w:type="numbering" w:customStyle="1" w:styleId="WWNum23">
    <w:name w:val="WWNum23"/>
    <w:basedOn w:val="Nessunelenco"/>
    <w:rsid w:val="00F0387D"/>
    <w:pPr>
      <w:numPr>
        <w:numId w:val="8"/>
      </w:numPr>
    </w:pPr>
  </w:style>
  <w:style w:type="paragraph" w:customStyle="1" w:styleId="Normale1">
    <w:name w:val="Normale1"/>
    <w:rsid w:val="00F0387D"/>
    <w:pPr>
      <w:spacing w:before="120" w:after="120"/>
    </w:pPr>
    <w:rPr>
      <w:rFonts w:ascii="Calibri" w:eastAsia="Calibri" w:hAnsi="Calibri" w:cs="Calibri"/>
      <w:sz w:val="22"/>
      <w:szCs w:val="22"/>
    </w:rPr>
  </w:style>
  <w:style w:type="character" w:customStyle="1" w:styleId="Menzionenonrisolta13">
    <w:name w:val="Menzione non risolta13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Paragrafoelenco4">
    <w:name w:val="Paragrafo elenco4"/>
    <w:basedOn w:val="Normale"/>
    <w:rsid w:val="00F0387D"/>
    <w:pPr>
      <w:suppressAutoHyphens/>
      <w:spacing w:before="120" w:after="120" w:line="100" w:lineRule="atLeast"/>
      <w:ind w:left="720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NormaleWeb1">
    <w:name w:val="Normale (Web)1"/>
    <w:basedOn w:val="Normale"/>
    <w:rsid w:val="00F0387D"/>
    <w:pPr>
      <w:suppressAutoHyphens/>
      <w:spacing w:before="100" w:after="100" w:line="100" w:lineRule="atLeast"/>
    </w:pPr>
    <w:rPr>
      <w:rFonts w:eastAsia="Times New Roman" w:cs="Times New Roman"/>
      <w:lang w:eastAsia="ar-SA"/>
    </w:rPr>
  </w:style>
  <w:style w:type="paragraph" w:customStyle="1" w:styleId="Rientrocorpodeltesto21">
    <w:name w:val="Rientro corpo del testo 21"/>
    <w:basedOn w:val="Normale"/>
    <w:rsid w:val="00F0387D"/>
    <w:pPr>
      <w:suppressAutoHyphens/>
      <w:spacing w:before="120" w:after="120" w:line="480" w:lineRule="auto"/>
      <w:ind w:left="283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Paragrafoelenco5">
    <w:name w:val="Paragrafo elenco5"/>
    <w:basedOn w:val="Normale"/>
    <w:rsid w:val="00F0387D"/>
    <w:pPr>
      <w:suppressAutoHyphens/>
      <w:spacing w:before="120" w:after="120" w:line="240" w:lineRule="auto"/>
      <w:ind w:left="720"/>
    </w:pPr>
    <w:rPr>
      <w:rFonts w:ascii="Calibri" w:eastAsia="Calibri" w:hAnsi="Calibri" w:cs="font467"/>
      <w:sz w:val="22"/>
      <w:szCs w:val="22"/>
      <w:lang w:eastAsia="ar-SA"/>
    </w:rPr>
  </w:style>
  <w:style w:type="numbering" w:customStyle="1" w:styleId="WWNum11">
    <w:name w:val="WWNum11"/>
    <w:basedOn w:val="Nessunelenco"/>
    <w:rsid w:val="00F0387D"/>
    <w:pPr>
      <w:numPr>
        <w:numId w:val="9"/>
      </w:numPr>
    </w:pPr>
  </w:style>
  <w:style w:type="numbering" w:customStyle="1" w:styleId="WWNum12">
    <w:name w:val="WWNum12"/>
    <w:basedOn w:val="Nessunelenco"/>
    <w:rsid w:val="00F0387D"/>
    <w:pPr>
      <w:numPr>
        <w:numId w:val="10"/>
      </w:numPr>
    </w:pPr>
  </w:style>
  <w:style w:type="numbering" w:customStyle="1" w:styleId="WWNum111">
    <w:name w:val="WWNum111"/>
    <w:basedOn w:val="Nessunelenco"/>
    <w:rsid w:val="00F0387D"/>
    <w:pPr>
      <w:numPr>
        <w:numId w:val="11"/>
      </w:numPr>
    </w:pPr>
  </w:style>
  <w:style w:type="numbering" w:customStyle="1" w:styleId="WWNum121">
    <w:name w:val="WWNum121"/>
    <w:basedOn w:val="Nessunelenco"/>
    <w:rsid w:val="00F0387D"/>
    <w:pPr>
      <w:numPr>
        <w:numId w:val="12"/>
      </w:numPr>
    </w:pPr>
  </w:style>
  <w:style w:type="numbering" w:customStyle="1" w:styleId="WWNum20">
    <w:name w:val="WWNum20"/>
    <w:basedOn w:val="Nessunelenco"/>
    <w:rsid w:val="00F0387D"/>
    <w:pPr>
      <w:numPr>
        <w:numId w:val="13"/>
      </w:numPr>
    </w:pPr>
  </w:style>
  <w:style w:type="numbering" w:customStyle="1" w:styleId="WWNum21">
    <w:name w:val="WWNum21"/>
    <w:basedOn w:val="Nessunelenco"/>
    <w:rsid w:val="00F0387D"/>
    <w:pPr>
      <w:numPr>
        <w:numId w:val="14"/>
      </w:numPr>
    </w:pPr>
  </w:style>
  <w:style w:type="character" w:customStyle="1" w:styleId="Menzionenonrisolta14">
    <w:name w:val="Menzione non risolta1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apple-tab-span">
    <w:name w:val="apple-tab-span"/>
    <w:basedOn w:val="Carpredefinitoparagrafo"/>
    <w:rsid w:val="00F0387D"/>
  </w:style>
  <w:style w:type="character" w:customStyle="1" w:styleId="jlqj4b">
    <w:name w:val="jlqj4b"/>
    <w:basedOn w:val="Carpredefinitoparagrafo"/>
    <w:rsid w:val="00F0387D"/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F0387D"/>
    <w:pPr>
      <w:spacing w:line="240" w:lineRule="auto"/>
    </w:pPr>
    <w:rPr>
      <w:rFonts w:eastAsia="Times New Roman" w:cs="Times New Roman"/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F0387D"/>
    <w:rPr>
      <w:rFonts w:ascii="Times New Roman" w:eastAsia="Times New Roman" w:hAnsi="Times New Roman" w:cs="Times New Roman"/>
      <w:i/>
      <w:iCs/>
    </w:rPr>
  </w:style>
  <w:style w:type="character" w:customStyle="1" w:styleId="totale-bold">
    <w:name w:val="totale-bold"/>
    <w:basedOn w:val="Carpredefinitoparagrafo"/>
    <w:rsid w:val="00F0387D"/>
  </w:style>
  <w:style w:type="paragraph" w:customStyle="1" w:styleId="DefaultText">
    <w:name w:val="Default Text"/>
    <w:basedOn w:val="Normale"/>
    <w:rsid w:val="00F0387D"/>
    <w:pPr>
      <w:overflowPunct w:val="0"/>
      <w:autoSpaceDE w:val="0"/>
      <w:autoSpaceDN w:val="0"/>
      <w:adjustRightInd w:val="0"/>
      <w:spacing w:line="240" w:lineRule="auto"/>
    </w:pPr>
    <w:rPr>
      <w:rFonts w:ascii="Bodoni Book" w:eastAsia="Times New Roman" w:hAnsi="Bodoni Book" w:cs="Vrinda"/>
      <w:color w:val="000000"/>
      <w:sz w:val="22"/>
      <w:szCs w:val="22"/>
      <w:lang w:bidi="as-IN"/>
    </w:rPr>
  </w:style>
  <w:style w:type="paragraph" w:customStyle="1" w:styleId="Paragrafoelenco6">
    <w:name w:val="Paragrafo elenco6"/>
    <w:basedOn w:val="Normale"/>
    <w:rsid w:val="00F0387D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paragraph" w:customStyle="1" w:styleId="Rientrocorpodeltesto22">
    <w:name w:val="Rientro corpo del testo 22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NormaleWeb2">
    <w:name w:val="Normale (Web)2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character" w:customStyle="1" w:styleId="Carpredefinitoparagrafo1">
    <w:name w:val="Car. predefinito paragrafo1"/>
    <w:rsid w:val="00F0387D"/>
  </w:style>
  <w:style w:type="paragraph" w:customStyle="1" w:styleId="Intestazione1">
    <w:name w:val="Intestazione1"/>
    <w:basedOn w:val="Normale"/>
    <w:rsid w:val="00F0387D"/>
    <w:pPr>
      <w:suppressLineNumbers/>
      <w:tabs>
        <w:tab w:val="center" w:pos="4819"/>
        <w:tab w:val="right" w:pos="9638"/>
      </w:tabs>
      <w:suppressAutoHyphens/>
      <w:spacing w:line="100" w:lineRule="atLeast"/>
      <w:textAlignment w:val="baseline"/>
    </w:pPr>
    <w:rPr>
      <w:rFonts w:ascii="Calibri" w:eastAsia="SimSun" w:hAnsi="Calibri" w:cs="Tahoma"/>
      <w:kern w:val="1"/>
      <w:sz w:val="22"/>
      <w:szCs w:val="22"/>
      <w:lang w:eastAsia="ar-SA"/>
    </w:rPr>
  </w:style>
  <w:style w:type="character" w:customStyle="1" w:styleId="Menzionenonrisolta15">
    <w:name w:val="Menzione non risolta1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Corpodeltesto">
    <w:name w:val="Corpo del testo"/>
    <w:basedOn w:val="Normale"/>
    <w:link w:val="CorpodeltestoCarattere"/>
    <w:rsid w:val="00F0387D"/>
    <w:pPr>
      <w:spacing w:line="360" w:lineRule="auto"/>
      <w:jc w:val="both"/>
    </w:pPr>
    <w:rPr>
      <w:rFonts w:ascii="Verdana" w:eastAsia="Times New Roman" w:hAnsi="Verdana" w:cs="Times New Roman"/>
      <w:b/>
      <w:bCs/>
      <w:sz w:val="28"/>
      <w:lang w:val="x-none"/>
    </w:rPr>
  </w:style>
  <w:style w:type="character" w:customStyle="1" w:styleId="CorpodeltestoCarattere">
    <w:name w:val="Corpo del testo Carattere"/>
    <w:link w:val="Corpodeltesto"/>
    <w:uiPriority w:val="99"/>
    <w:rsid w:val="00F0387D"/>
    <w:rPr>
      <w:rFonts w:ascii="Verdana" w:eastAsia="Times New Roman" w:hAnsi="Verdana" w:cs="Times New Roman"/>
      <w:b/>
      <w:bCs/>
      <w:sz w:val="28"/>
      <w:lang w:val="x-none"/>
    </w:rPr>
  </w:style>
  <w:style w:type="paragraph" w:customStyle="1" w:styleId="c5">
    <w:name w:val="c5"/>
    <w:basedOn w:val="Normale"/>
    <w:rsid w:val="00F0387D"/>
    <w:pPr>
      <w:widowControl w:val="0"/>
      <w:autoSpaceDE w:val="0"/>
      <w:autoSpaceDN w:val="0"/>
      <w:adjustRightInd w:val="0"/>
      <w:spacing w:line="240" w:lineRule="atLeast"/>
      <w:jc w:val="center"/>
    </w:pPr>
    <w:rPr>
      <w:rFonts w:eastAsia="Times New Roman" w:cs="Times New Roman"/>
      <w:lang w:val="en-US" w:bidi="he-IL"/>
    </w:rPr>
  </w:style>
  <w:style w:type="paragraph" w:customStyle="1" w:styleId="Rientrocorpodeltesto23">
    <w:name w:val="Rientro corpo del testo 23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7">
    <w:name w:val="Paragrafo elenco7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3">
    <w:name w:val="Normale (Web)3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Rientrocorpodeltesto24">
    <w:name w:val="Rientro corpo del testo 24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8">
    <w:name w:val="Paragrafo elenco8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4">
    <w:name w:val="Normale (Web)4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paragraph">
    <w:name w:val="paragraph"/>
    <w:basedOn w:val="Normale"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character" w:customStyle="1" w:styleId="normaltextrun">
    <w:name w:val="normaltextrun"/>
    <w:basedOn w:val="Carpredefinitoparagrafo"/>
    <w:rsid w:val="00F0387D"/>
  </w:style>
  <w:style w:type="character" w:customStyle="1" w:styleId="eop">
    <w:name w:val="eop"/>
    <w:basedOn w:val="Carpredefinitoparagrafo"/>
    <w:rsid w:val="00F0387D"/>
  </w:style>
  <w:style w:type="character" w:customStyle="1" w:styleId="Menzionenonrisolta16">
    <w:name w:val="Menzione non risolta1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7">
    <w:name w:val="Menzione non risolta1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5">
    <w:name w:val="Nessun elenco5"/>
    <w:next w:val="Nessunelenco"/>
    <w:uiPriority w:val="99"/>
    <w:semiHidden/>
    <w:unhideWhenUsed/>
    <w:rsid w:val="00F0387D"/>
  </w:style>
  <w:style w:type="character" w:customStyle="1" w:styleId="NormalBoldChar">
    <w:name w:val="NormalBold Char"/>
    <w:rsid w:val="00F038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F0387D"/>
    <w:rPr>
      <w:b/>
      <w:i/>
      <w:spacing w:val="0"/>
    </w:rPr>
  </w:style>
  <w:style w:type="character" w:customStyle="1" w:styleId="Rimandonotaapidipagina1">
    <w:name w:val="Rimando nota a piè di pagina1"/>
    <w:rsid w:val="00F0387D"/>
    <w:rPr>
      <w:shd w:val="clear" w:color="auto" w:fill="FFFFFF"/>
      <w:vertAlign w:val="superscript"/>
    </w:rPr>
  </w:style>
  <w:style w:type="character" w:customStyle="1" w:styleId="ListLabel1">
    <w:name w:val="ListLabel 1"/>
    <w:rsid w:val="00F0387D"/>
    <w:rPr>
      <w:color w:val="000000"/>
    </w:rPr>
  </w:style>
  <w:style w:type="character" w:customStyle="1" w:styleId="ListLabel2">
    <w:name w:val="ListLabel 2"/>
    <w:rsid w:val="00F0387D"/>
    <w:rPr>
      <w:sz w:val="16"/>
      <w:szCs w:val="16"/>
    </w:rPr>
  </w:style>
  <w:style w:type="character" w:customStyle="1" w:styleId="ListLabel3">
    <w:name w:val="ListLabel 3"/>
    <w:rsid w:val="00F0387D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F0387D"/>
    <w:rPr>
      <w:i w:val="0"/>
    </w:rPr>
  </w:style>
  <w:style w:type="character" w:customStyle="1" w:styleId="ListLabel5">
    <w:name w:val="ListLabel 5"/>
    <w:rsid w:val="00F0387D"/>
    <w:rPr>
      <w:rFonts w:ascii="Arial" w:hAnsi="Arial"/>
      <w:i w:val="0"/>
      <w:sz w:val="15"/>
    </w:rPr>
  </w:style>
  <w:style w:type="character" w:customStyle="1" w:styleId="ListLabel6">
    <w:name w:val="ListLabel 6"/>
    <w:rsid w:val="00F0387D"/>
    <w:rPr>
      <w:color w:val="000000"/>
    </w:rPr>
  </w:style>
  <w:style w:type="character" w:customStyle="1" w:styleId="ListLabel7">
    <w:name w:val="ListLabel 7"/>
    <w:rsid w:val="00F0387D"/>
    <w:rPr>
      <w:rFonts w:eastAsia="Calibri" w:cs="Arial"/>
      <w:b w:val="0"/>
      <w:color w:val="00000A"/>
    </w:rPr>
  </w:style>
  <w:style w:type="character" w:customStyle="1" w:styleId="ListLabel8">
    <w:name w:val="ListLabel 8"/>
    <w:rsid w:val="00F0387D"/>
    <w:rPr>
      <w:rFonts w:cs="Courier New"/>
    </w:rPr>
  </w:style>
  <w:style w:type="character" w:customStyle="1" w:styleId="ListLabel9">
    <w:name w:val="ListLabel 9"/>
    <w:rsid w:val="00F0387D"/>
    <w:rPr>
      <w:rFonts w:cs="Courier New"/>
    </w:rPr>
  </w:style>
  <w:style w:type="character" w:customStyle="1" w:styleId="ListLabel10">
    <w:name w:val="ListLabel 10"/>
    <w:rsid w:val="00F0387D"/>
    <w:rPr>
      <w:rFonts w:cs="Courier New"/>
    </w:rPr>
  </w:style>
  <w:style w:type="character" w:customStyle="1" w:styleId="ListLabel11">
    <w:name w:val="ListLabel 11"/>
    <w:rsid w:val="00F0387D"/>
    <w:rPr>
      <w:rFonts w:eastAsia="Calibri" w:cs="Arial"/>
    </w:rPr>
  </w:style>
  <w:style w:type="character" w:customStyle="1" w:styleId="ListLabel12">
    <w:name w:val="ListLabel 12"/>
    <w:rsid w:val="00F0387D"/>
    <w:rPr>
      <w:rFonts w:cs="Courier New"/>
    </w:rPr>
  </w:style>
  <w:style w:type="character" w:customStyle="1" w:styleId="ListLabel13">
    <w:name w:val="ListLabel 13"/>
    <w:rsid w:val="00F0387D"/>
    <w:rPr>
      <w:rFonts w:cs="Courier New"/>
    </w:rPr>
  </w:style>
  <w:style w:type="character" w:customStyle="1" w:styleId="ListLabel14">
    <w:name w:val="ListLabel 14"/>
    <w:rsid w:val="00F0387D"/>
    <w:rPr>
      <w:rFonts w:cs="Courier New"/>
    </w:rPr>
  </w:style>
  <w:style w:type="character" w:customStyle="1" w:styleId="ListLabel15">
    <w:name w:val="ListLabel 15"/>
    <w:rsid w:val="00F0387D"/>
    <w:rPr>
      <w:rFonts w:eastAsia="Calibri" w:cs="Arial"/>
      <w:color w:val="FF0000"/>
    </w:rPr>
  </w:style>
  <w:style w:type="character" w:customStyle="1" w:styleId="ListLabel16">
    <w:name w:val="ListLabel 16"/>
    <w:rsid w:val="00F0387D"/>
    <w:rPr>
      <w:rFonts w:cs="Courier New"/>
    </w:rPr>
  </w:style>
  <w:style w:type="character" w:customStyle="1" w:styleId="ListLabel17">
    <w:name w:val="ListLabel 17"/>
    <w:rsid w:val="00F0387D"/>
    <w:rPr>
      <w:rFonts w:cs="Courier New"/>
    </w:rPr>
  </w:style>
  <w:style w:type="character" w:customStyle="1" w:styleId="ListLabel18">
    <w:name w:val="ListLabel 18"/>
    <w:rsid w:val="00F0387D"/>
    <w:rPr>
      <w:rFonts w:cs="Courier New"/>
    </w:rPr>
  </w:style>
  <w:style w:type="character" w:customStyle="1" w:styleId="ListLabel19">
    <w:name w:val="ListLabel 19"/>
    <w:rsid w:val="00F0387D"/>
    <w:rPr>
      <w:rFonts w:cs="Courier New"/>
    </w:rPr>
  </w:style>
  <w:style w:type="character" w:customStyle="1" w:styleId="ListLabel20">
    <w:name w:val="ListLabel 20"/>
    <w:rsid w:val="00F0387D"/>
    <w:rPr>
      <w:rFonts w:cs="Courier New"/>
    </w:rPr>
  </w:style>
  <w:style w:type="character" w:customStyle="1" w:styleId="ListLabel21">
    <w:name w:val="ListLabel 21"/>
    <w:rsid w:val="00F0387D"/>
    <w:rPr>
      <w:rFonts w:cs="Courier New"/>
    </w:rPr>
  </w:style>
  <w:style w:type="character" w:customStyle="1" w:styleId="Caratterenotaapidipagina">
    <w:name w:val="Carattere nota a piè di pagina"/>
    <w:rsid w:val="00F0387D"/>
  </w:style>
  <w:style w:type="character" w:styleId="Rimandonotadichiusura">
    <w:name w:val="endnote reference"/>
    <w:rsid w:val="00F0387D"/>
    <w:rPr>
      <w:vertAlign w:val="superscript"/>
    </w:rPr>
  </w:style>
  <w:style w:type="character" w:customStyle="1" w:styleId="Caratterenotadichiusura">
    <w:name w:val="Carattere nota di chiusura"/>
    <w:rsid w:val="00F0387D"/>
  </w:style>
  <w:style w:type="character" w:customStyle="1" w:styleId="ListLabel22">
    <w:name w:val="ListLabel 22"/>
    <w:rsid w:val="00F0387D"/>
    <w:rPr>
      <w:sz w:val="16"/>
      <w:szCs w:val="16"/>
    </w:rPr>
  </w:style>
  <w:style w:type="character" w:customStyle="1" w:styleId="ListLabel23">
    <w:name w:val="ListLabel 23"/>
    <w:rsid w:val="00F0387D"/>
    <w:rPr>
      <w:rFonts w:ascii="Arial" w:hAnsi="Arial" w:cs="Symbol"/>
      <w:sz w:val="15"/>
    </w:rPr>
  </w:style>
  <w:style w:type="character" w:customStyle="1" w:styleId="ListLabel24">
    <w:name w:val="ListLabel 24"/>
    <w:rsid w:val="00F0387D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F0387D"/>
    <w:rPr>
      <w:rFonts w:ascii="Arial" w:hAnsi="Arial"/>
      <w:i w:val="0"/>
      <w:sz w:val="15"/>
    </w:rPr>
  </w:style>
  <w:style w:type="character" w:customStyle="1" w:styleId="ListLabel26">
    <w:name w:val="ListLabel 26"/>
    <w:rsid w:val="00F0387D"/>
    <w:rPr>
      <w:rFonts w:ascii="Arial" w:hAnsi="Arial" w:cs="Symbol"/>
      <w:sz w:val="15"/>
    </w:rPr>
  </w:style>
  <w:style w:type="character" w:customStyle="1" w:styleId="ListLabel27">
    <w:name w:val="ListLabel 27"/>
    <w:rsid w:val="00F0387D"/>
    <w:rPr>
      <w:rFonts w:ascii="Arial" w:hAnsi="Arial" w:cs="Courier New"/>
      <w:sz w:val="14"/>
    </w:rPr>
  </w:style>
  <w:style w:type="character" w:customStyle="1" w:styleId="ListLabel28">
    <w:name w:val="ListLabel 28"/>
    <w:rsid w:val="00F0387D"/>
    <w:rPr>
      <w:rFonts w:cs="Courier New"/>
    </w:rPr>
  </w:style>
  <w:style w:type="character" w:customStyle="1" w:styleId="ListLabel29">
    <w:name w:val="ListLabel 29"/>
    <w:rsid w:val="00F0387D"/>
    <w:rPr>
      <w:rFonts w:cs="Wingdings"/>
    </w:rPr>
  </w:style>
  <w:style w:type="character" w:customStyle="1" w:styleId="ListLabel30">
    <w:name w:val="ListLabel 30"/>
    <w:rsid w:val="00F0387D"/>
    <w:rPr>
      <w:rFonts w:cs="Symbol"/>
    </w:rPr>
  </w:style>
  <w:style w:type="character" w:customStyle="1" w:styleId="ListLabel31">
    <w:name w:val="ListLabel 31"/>
    <w:rsid w:val="00F0387D"/>
    <w:rPr>
      <w:rFonts w:cs="Courier New"/>
    </w:rPr>
  </w:style>
  <w:style w:type="character" w:customStyle="1" w:styleId="ListLabel32">
    <w:name w:val="ListLabel 32"/>
    <w:rsid w:val="00F0387D"/>
    <w:rPr>
      <w:rFonts w:cs="Wingdings"/>
    </w:rPr>
  </w:style>
  <w:style w:type="character" w:customStyle="1" w:styleId="ListLabel33">
    <w:name w:val="ListLabel 33"/>
    <w:rsid w:val="00F0387D"/>
    <w:rPr>
      <w:rFonts w:cs="Symbol"/>
    </w:rPr>
  </w:style>
  <w:style w:type="character" w:customStyle="1" w:styleId="ListLabel34">
    <w:name w:val="ListLabel 34"/>
    <w:rsid w:val="00F0387D"/>
    <w:rPr>
      <w:rFonts w:cs="Courier New"/>
    </w:rPr>
  </w:style>
  <w:style w:type="character" w:customStyle="1" w:styleId="ListLabel35">
    <w:name w:val="ListLabel 35"/>
    <w:rsid w:val="00F0387D"/>
    <w:rPr>
      <w:rFonts w:cs="Wingdings"/>
    </w:rPr>
  </w:style>
  <w:style w:type="character" w:customStyle="1" w:styleId="ListLabel36">
    <w:name w:val="ListLabel 36"/>
    <w:rsid w:val="00F0387D"/>
    <w:rPr>
      <w:rFonts w:ascii="Arial" w:hAnsi="Arial" w:cs="Symbol"/>
      <w:sz w:val="15"/>
    </w:rPr>
  </w:style>
  <w:style w:type="character" w:customStyle="1" w:styleId="ListLabel37">
    <w:name w:val="ListLabel 37"/>
    <w:rsid w:val="00F0387D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F0387D"/>
    <w:rPr>
      <w:rFonts w:ascii="Arial" w:hAnsi="Arial"/>
      <w:i w:val="0"/>
      <w:sz w:val="15"/>
    </w:rPr>
  </w:style>
  <w:style w:type="character" w:customStyle="1" w:styleId="ListLabel39">
    <w:name w:val="ListLabel 39"/>
    <w:rsid w:val="00F0387D"/>
    <w:rPr>
      <w:rFonts w:ascii="Arial" w:hAnsi="Arial" w:cs="Symbol"/>
      <w:sz w:val="15"/>
    </w:rPr>
  </w:style>
  <w:style w:type="character" w:customStyle="1" w:styleId="ListLabel40">
    <w:name w:val="ListLabel 40"/>
    <w:rsid w:val="00F0387D"/>
    <w:rPr>
      <w:rFonts w:cs="Courier New"/>
      <w:sz w:val="14"/>
    </w:rPr>
  </w:style>
  <w:style w:type="character" w:customStyle="1" w:styleId="ListLabel41">
    <w:name w:val="ListLabel 41"/>
    <w:rsid w:val="00F0387D"/>
    <w:rPr>
      <w:rFonts w:cs="Courier New"/>
    </w:rPr>
  </w:style>
  <w:style w:type="character" w:customStyle="1" w:styleId="ListLabel42">
    <w:name w:val="ListLabel 42"/>
    <w:rsid w:val="00F0387D"/>
    <w:rPr>
      <w:rFonts w:cs="Wingdings"/>
    </w:rPr>
  </w:style>
  <w:style w:type="character" w:customStyle="1" w:styleId="ListLabel43">
    <w:name w:val="ListLabel 43"/>
    <w:rsid w:val="00F0387D"/>
    <w:rPr>
      <w:rFonts w:cs="Symbol"/>
    </w:rPr>
  </w:style>
  <w:style w:type="character" w:customStyle="1" w:styleId="ListLabel44">
    <w:name w:val="ListLabel 44"/>
    <w:rsid w:val="00F0387D"/>
    <w:rPr>
      <w:rFonts w:cs="Courier New"/>
    </w:rPr>
  </w:style>
  <w:style w:type="character" w:customStyle="1" w:styleId="ListLabel45">
    <w:name w:val="ListLabel 45"/>
    <w:rsid w:val="00F0387D"/>
    <w:rPr>
      <w:rFonts w:cs="Wingdings"/>
    </w:rPr>
  </w:style>
  <w:style w:type="character" w:customStyle="1" w:styleId="ListLabel46">
    <w:name w:val="ListLabel 46"/>
    <w:rsid w:val="00F0387D"/>
    <w:rPr>
      <w:rFonts w:cs="Symbol"/>
    </w:rPr>
  </w:style>
  <w:style w:type="character" w:customStyle="1" w:styleId="ListLabel47">
    <w:name w:val="ListLabel 47"/>
    <w:rsid w:val="00F0387D"/>
    <w:rPr>
      <w:rFonts w:cs="Courier New"/>
    </w:rPr>
  </w:style>
  <w:style w:type="character" w:customStyle="1" w:styleId="ListLabel48">
    <w:name w:val="ListLabel 48"/>
    <w:rsid w:val="00F0387D"/>
    <w:rPr>
      <w:rFonts w:cs="Wingdings"/>
    </w:rPr>
  </w:style>
  <w:style w:type="character" w:customStyle="1" w:styleId="ListLabel49">
    <w:name w:val="ListLabel 49"/>
    <w:rsid w:val="00F0387D"/>
    <w:rPr>
      <w:rFonts w:ascii="Arial" w:hAnsi="Arial" w:cs="Symbol"/>
      <w:sz w:val="15"/>
    </w:rPr>
  </w:style>
  <w:style w:type="character" w:customStyle="1" w:styleId="ListLabel50">
    <w:name w:val="ListLabel 50"/>
    <w:rsid w:val="00F0387D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F0387D"/>
    <w:rPr>
      <w:rFonts w:ascii="Arial" w:hAnsi="Arial"/>
      <w:i w:val="0"/>
      <w:sz w:val="15"/>
    </w:rPr>
  </w:style>
  <w:style w:type="character" w:customStyle="1" w:styleId="ListLabel52">
    <w:name w:val="ListLabel 52"/>
    <w:rsid w:val="00F0387D"/>
    <w:rPr>
      <w:rFonts w:ascii="Arial" w:hAnsi="Arial" w:cs="Symbol"/>
      <w:sz w:val="15"/>
    </w:rPr>
  </w:style>
  <w:style w:type="character" w:customStyle="1" w:styleId="ListLabel53">
    <w:name w:val="ListLabel 53"/>
    <w:rsid w:val="00F0387D"/>
    <w:rPr>
      <w:rFonts w:cs="Courier New"/>
      <w:sz w:val="14"/>
    </w:rPr>
  </w:style>
  <w:style w:type="character" w:customStyle="1" w:styleId="ListLabel54">
    <w:name w:val="ListLabel 54"/>
    <w:rsid w:val="00F0387D"/>
    <w:rPr>
      <w:rFonts w:cs="Courier New"/>
    </w:rPr>
  </w:style>
  <w:style w:type="character" w:customStyle="1" w:styleId="ListLabel55">
    <w:name w:val="ListLabel 55"/>
    <w:rsid w:val="00F0387D"/>
    <w:rPr>
      <w:rFonts w:cs="Wingdings"/>
    </w:rPr>
  </w:style>
  <w:style w:type="character" w:customStyle="1" w:styleId="ListLabel56">
    <w:name w:val="ListLabel 56"/>
    <w:rsid w:val="00F0387D"/>
    <w:rPr>
      <w:rFonts w:cs="Symbol"/>
    </w:rPr>
  </w:style>
  <w:style w:type="character" w:customStyle="1" w:styleId="ListLabel57">
    <w:name w:val="ListLabel 57"/>
    <w:rsid w:val="00F0387D"/>
    <w:rPr>
      <w:rFonts w:cs="Courier New"/>
    </w:rPr>
  </w:style>
  <w:style w:type="character" w:customStyle="1" w:styleId="ListLabel58">
    <w:name w:val="ListLabel 58"/>
    <w:rsid w:val="00F0387D"/>
    <w:rPr>
      <w:rFonts w:cs="Wingdings"/>
    </w:rPr>
  </w:style>
  <w:style w:type="character" w:customStyle="1" w:styleId="ListLabel59">
    <w:name w:val="ListLabel 59"/>
    <w:rsid w:val="00F0387D"/>
    <w:rPr>
      <w:rFonts w:cs="Symbol"/>
    </w:rPr>
  </w:style>
  <w:style w:type="character" w:customStyle="1" w:styleId="ListLabel60">
    <w:name w:val="ListLabel 60"/>
    <w:rsid w:val="00F0387D"/>
    <w:rPr>
      <w:rFonts w:cs="Courier New"/>
    </w:rPr>
  </w:style>
  <w:style w:type="character" w:customStyle="1" w:styleId="ListLabel61">
    <w:name w:val="ListLabel 61"/>
    <w:rsid w:val="00F0387D"/>
    <w:rPr>
      <w:rFonts w:cs="Wingdings"/>
    </w:rPr>
  </w:style>
  <w:style w:type="character" w:customStyle="1" w:styleId="ListLabel62">
    <w:name w:val="ListLabel 62"/>
    <w:rsid w:val="00F0387D"/>
    <w:rPr>
      <w:rFonts w:ascii="Arial" w:hAnsi="Arial" w:cs="Symbol"/>
      <w:sz w:val="15"/>
    </w:rPr>
  </w:style>
  <w:style w:type="character" w:customStyle="1" w:styleId="ListLabel63">
    <w:name w:val="ListLabel 63"/>
    <w:rsid w:val="00F0387D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F0387D"/>
    <w:rPr>
      <w:rFonts w:ascii="Arial" w:hAnsi="Arial"/>
      <w:i w:val="0"/>
      <w:sz w:val="15"/>
    </w:rPr>
  </w:style>
  <w:style w:type="character" w:customStyle="1" w:styleId="ListLabel65">
    <w:name w:val="ListLabel 65"/>
    <w:rsid w:val="00F0387D"/>
    <w:rPr>
      <w:rFonts w:ascii="Arial" w:hAnsi="Arial" w:cs="Symbol"/>
      <w:sz w:val="15"/>
    </w:rPr>
  </w:style>
  <w:style w:type="character" w:customStyle="1" w:styleId="ListLabel66">
    <w:name w:val="ListLabel 66"/>
    <w:rsid w:val="00F0387D"/>
    <w:rPr>
      <w:rFonts w:cs="Courier New"/>
      <w:sz w:val="14"/>
    </w:rPr>
  </w:style>
  <w:style w:type="character" w:customStyle="1" w:styleId="ListLabel67">
    <w:name w:val="ListLabel 67"/>
    <w:rsid w:val="00F0387D"/>
    <w:rPr>
      <w:rFonts w:cs="Courier New"/>
    </w:rPr>
  </w:style>
  <w:style w:type="character" w:customStyle="1" w:styleId="ListLabel68">
    <w:name w:val="ListLabel 68"/>
    <w:rsid w:val="00F0387D"/>
    <w:rPr>
      <w:rFonts w:cs="Wingdings"/>
    </w:rPr>
  </w:style>
  <w:style w:type="character" w:customStyle="1" w:styleId="ListLabel69">
    <w:name w:val="ListLabel 69"/>
    <w:rsid w:val="00F0387D"/>
    <w:rPr>
      <w:rFonts w:cs="Symbol"/>
    </w:rPr>
  </w:style>
  <w:style w:type="character" w:customStyle="1" w:styleId="ListLabel70">
    <w:name w:val="ListLabel 70"/>
    <w:rsid w:val="00F0387D"/>
    <w:rPr>
      <w:rFonts w:cs="Courier New"/>
    </w:rPr>
  </w:style>
  <w:style w:type="character" w:customStyle="1" w:styleId="ListLabel71">
    <w:name w:val="ListLabel 71"/>
    <w:rsid w:val="00F0387D"/>
    <w:rPr>
      <w:rFonts w:cs="Wingdings"/>
    </w:rPr>
  </w:style>
  <w:style w:type="character" w:customStyle="1" w:styleId="ListLabel72">
    <w:name w:val="ListLabel 72"/>
    <w:rsid w:val="00F0387D"/>
    <w:rPr>
      <w:rFonts w:cs="Symbol"/>
    </w:rPr>
  </w:style>
  <w:style w:type="character" w:customStyle="1" w:styleId="ListLabel73">
    <w:name w:val="ListLabel 73"/>
    <w:rsid w:val="00F0387D"/>
    <w:rPr>
      <w:rFonts w:cs="Courier New"/>
    </w:rPr>
  </w:style>
  <w:style w:type="character" w:customStyle="1" w:styleId="ListLabel74">
    <w:name w:val="ListLabel 74"/>
    <w:rsid w:val="00F0387D"/>
    <w:rPr>
      <w:rFonts w:cs="Wingdings"/>
    </w:rPr>
  </w:style>
  <w:style w:type="paragraph" w:customStyle="1" w:styleId="Titolo10">
    <w:name w:val="Titolo1"/>
    <w:basedOn w:val="Normale"/>
    <w:next w:val="Corpotesto"/>
    <w:rsid w:val="00F0387D"/>
    <w:pPr>
      <w:keepNext/>
      <w:suppressAutoHyphens/>
      <w:spacing w:before="240" w:after="120" w:line="240" w:lineRule="auto"/>
    </w:pPr>
    <w:rPr>
      <w:rFonts w:ascii="Liberation Sans" w:eastAsia="Arial Unicode MS" w:hAnsi="Liberation Sans" w:cs="Mangal"/>
      <w:color w:val="00000A"/>
      <w:kern w:val="1"/>
      <w:sz w:val="28"/>
      <w:szCs w:val="28"/>
      <w:lang w:bidi="it-IT"/>
    </w:rPr>
  </w:style>
  <w:style w:type="paragraph" w:styleId="Elenco">
    <w:name w:val="List"/>
    <w:basedOn w:val="Corpotesto"/>
    <w:rsid w:val="00F0387D"/>
    <w:pPr>
      <w:widowControl/>
      <w:suppressAutoHyphens/>
      <w:autoSpaceDE/>
      <w:autoSpaceDN/>
      <w:spacing w:after="140" w:line="288" w:lineRule="auto"/>
    </w:pPr>
    <w:rPr>
      <w:rFonts w:eastAsia="Calibri" w:cs="Mangal"/>
      <w:color w:val="00000A"/>
      <w:kern w:val="1"/>
      <w:sz w:val="24"/>
      <w:lang w:eastAsia="it-IT" w:bidi="it-IT"/>
    </w:rPr>
  </w:style>
  <w:style w:type="paragraph" w:styleId="Didascalia">
    <w:name w:val="caption"/>
    <w:basedOn w:val="Normale"/>
    <w:qFormat/>
    <w:rsid w:val="00F0387D"/>
    <w:pPr>
      <w:suppressLineNumbers/>
      <w:suppressAutoHyphens/>
      <w:spacing w:before="120" w:after="120" w:line="240" w:lineRule="auto"/>
    </w:pPr>
    <w:rPr>
      <w:rFonts w:eastAsia="Calibri" w:cs="Mangal"/>
      <w:i/>
      <w:iCs/>
      <w:color w:val="00000A"/>
      <w:kern w:val="1"/>
      <w:lang w:bidi="it-IT"/>
    </w:rPr>
  </w:style>
  <w:style w:type="paragraph" w:customStyle="1" w:styleId="Indice">
    <w:name w:val="Indice"/>
    <w:basedOn w:val="Normale"/>
    <w:rsid w:val="00F0387D"/>
    <w:pPr>
      <w:suppressLineNumbers/>
      <w:suppressAutoHyphens/>
      <w:spacing w:before="120" w:after="120" w:line="240" w:lineRule="auto"/>
    </w:pPr>
    <w:rPr>
      <w:rFonts w:eastAsia="Calibri" w:cs="Mangal"/>
      <w:color w:val="00000A"/>
      <w:kern w:val="1"/>
      <w:szCs w:val="22"/>
      <w:lang w:bidi="it-IT"/>
    </w:rPr>
  </w:style>
  <w:style w:type="paragraph" w:customStyle="1" w:styleId="NormalBold">
    <w:name w:val="NormalBold"/>
    <w:basedOn w:val="Normale"/>
    <w:rsid w:val="00F0387D"/>
    <w:pPr>
      <w:widowControl w:val="0"/>
      <w:suppressAutoHyphens/>
      <w:spacing w:line="240" w:lineRule="auto"/>
    </w:pPr>
    <w:rPr>
      <w:rFonts w:eastAsia="Times New Roman" w:cs="Times New Roman"/>
      <w:b/>
      <w:color w:val="00000A"/>
      <w:kern w:val="1"/>
      <w:szCs w:val="22"/>
      <w:lang w:bidi="it-IT"/>
    </w:rPr>
  </w:style>
  <w:style w:type="character" w:customStyle="1" w:styleId="PidipaginaCarattere1">
    <w:name w:val="Piè di pagina Carattere1"/>
    <w:basedOn w:val="Carpredefinitoparagrafo"/>
    <w:uiPriority w:val="99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notaapidipagina1">
    <w:name w:val="Testo nota a piè di pagina1"/>
    <w:basedOn w:val="Normale"/>
    <w:rsid w:val="00F0387D"/>
    <w:pPr>
      <w:suppressAutoHyphens/>
      <w:spacing w:line="240" w:lineRule="auto"/>
      <w:ind w:left="720" w:hanging="720"/>
    </w:pPr>
    <w:rPr>
      <w:rFonts w:eastAsia="Calibri" w:cs="Times New Roman"/>
      <w:color w:val="00000A"/>
      <w:kern w:val="1"/>
      <w:sz w:val="20"/>
      <w:szCs w:val="20"/>
      <w:lang w:bidi="it-IT"/>
    </w:rPr>
  </w:style>
  <w:style w:type="paragraph" w:customStyle="1" w:styleId="Text1">
    <w:name w:val="Text 1"/>
    <w:basedOn w:val="Normale"/>
    <w:rsid w:val="00F0387D"/>
    <w:pPr>
      <w:suppressAutoHyphens/>
      <w:spacing w:before="120" w:after="120" w:line="240" w:lineRule="auto"/>
      <w:ind w:left="850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ormalLeft">
    <w:name w:val="Normal Left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0">
    <w:name w:val="Tiret 0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1">
    <w:name w:val="Tiret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1">
    <w:name w:val="NumPar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2">
    <w:name w:val="NumPar 2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3">
    <w:name w:val="NumPar 3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4">
    <w:name w:val="NumPar 4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ChapterTitle">
    <w:name w:val="Chapter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color w:val="00000A"/>
      <w:kern w:val="1"/>
      <w:sz w:val="32"/>
      <w:szCs w:val="22"/>
      <w:lang w:bidi="it-IT"/>
    </w:rPr>
  </w:style>
  <w:style w:type="paragraph" w:customStyle="1" w:styleId="SectionTitle">
    <w:name w:val="Section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Annexetitre">
    <w:name w:val="Annexe titre"/>
    <w:basedOn w:val="Normale"/>
    <w:rsid w:val="00F0387D"/>
    <w:pPr>
      <w:suppressAutoHyphens/>
      <w:spacing w:before="120" w:after="120" w:line="240" w:lineRule="auto"/>
      <w:jc w:val="center"/>
    </w:pPr>
    <w:rPr>
      <w:rFonts w:eastAsia="Calibri" w:cs="Times New Roman"/>
      <w:b/>
      <w:color w:val="00000A"/>
      <w:kern w:val="1"/>
      <w:szCs w:val="22"/>
      <w:u w:val="single"/>
      <w:lang w:bidi="it-IT"/>
    </w:rPr>
  </w:style>
  <w:style w:type="paragraph" w:customStyle="1" w:styleId="Titrearticle">
    <w:name w:val="Titre article"/>
    <w:basedOn w:val="Normale"/>
    <w:rsid w:val="00F0387D"/>
    <w:pPr>
      <w:keepNext/>
      <w:suppressAutoHyphens/>
      <w:spacing w:before="360" w:after="120" w:line="240" w:lineRule="auto"/>
      <w:jc w:val="center"/>
    </w:pPr>
    <w:rPr>
      <w:rFonts w:eastAsia="Calibri" w:cs="Times New Roman"/>
      <w:i/>
      <w:color w:val="00000A"/>
      <w:kern w:val="1"/>
      <w:szCs w:val="22"/>
      <w:lang w:bidi="it-IT"/>
    </w:rPr>
  </w:style>
  <w:style w:type="character" w:customStyle="1" w:styleId="IntestazioneCarattere1">
    <w:name w:val="Intestazione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fumetto1">
    <w:name w:val="Testo fumetto1"/>
    <w:basedOn w:val="Normale"/>
    <w:rsid w:val="00F0387D"/>
    <w:pPr>
      <w:suppressAutoHyphens/>
      <w:spacing w:line="240" w:lineRule="auto"/>
    </w:pPr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TestonotaapidipaginaCarattere1">
    <w:name w:val="Testo nota a piè di pagina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Contenutotabella">
    <w:name w:val="Contenuto tabella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tolotabella">
    <w:name w:val="Titolo tabella"/>
    <w:basedOn w:val="Contenutotabella"/>
    <w:rsid w:val="00F0387D"/>
  </w:style>
  <w:style w:type="character" w:customStyle="1" w:styleId="small">
    <w:name w:val="small"/>
    <w:basedOn w:val="Carpredefinitoparagrafo"/>
    <w:rsid w:val="00F0387D"/>
  </w:style>
  <w:style w:type="character" w:customStyle="1" w:styleId="TestofumettoCarattere1">
    <w:name w:val="Testo fumetto Carattere1"/>
    <w:basedOn w:val="Carpredefinitoparagrafo"/>
    <w:uiPriority w:val="99"/>
    <w:semiHidden/>
    <w:rsid w:val="00F0387D"/>
    <w:rPr>
      <w:rFonts w:ascii="Tahoma" w:eastAsia="Calibri" w:hAnsi="Tahoma" w:cs="Tahoma"/>
      <w:color w:val="00000A"/>
      <w:kern w:val="1"/>
      <w:sz w:val="16"/>
      <w:szCs w:val="16"/>
      <w:lang w:val="x-none" w:eastAsia="x-none" w:bidi="it-IT"/>
    </w:rPr>
  </w:style>
  <w:style w:type="numbering" w:customStyle="1" w:styleId="Nessunelenco6">
    <w:name w:val="Nessun elenco6"/>
    <w:next w:val="Nessunelenco"/>
    <w:uiPriority w:val="99"/>
    <w:semiHidden/>
    <w:unhideWhenUsed/>
    <w:rsid w:val="00F0387D"/>
  </w:style>
  <w:style w:type="table" w:customStyle="1" w:styleId="TableNormal4">
    <w:name w:val="Table Normal4"/>
    <w:uiPriority w:val="2"/>
    <w:semiHidden/>
    <w:unhideWhenUsed/>
    <w:qFormat/>
    <w:rsid w:val="00F0387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Menzionenonrisolta">
    <w:name w:val="Unresolved Mention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table" w:customStyle="1" w:styleId="NormalTable0">
    <w:name w:val="Normal Table0"/>
    <w:uiPriority w:val="2"/>
    <w:semiHidden/>
    <w:unhideWhenUsed/>
    <w:qFormat/>
    <w:rsid w:val="00394290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rovvr0">
    <w:name w:val="provv_r0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Calibri" w:cs="Times New Roman"/>
    </w:rPr>
  </w:style>
  <w:style w:type="paragraph" w:customStyle="1" w:styleId="popolo">
    <w:name w:val="popolo"/>
    <w:basedOn w:val="Normale"/>
    <w:rsid w:val="00204830"/>
    <w:pPr>
      <w:spacing w:before="100" w:beforeAutospacing="1" w:after="100" w:afterAutospacing="1" w:line="240" w:lineRule="auto"/>
      <w:jc w:val="both"/>
    </w:pPr>
    <w:rPr>
      <w:rFonts w:ascii="Garamond" w:eastAsia="Calibri" w:hAnsi="Garamond" w:cs="Times New Roman"/>
      <w:sz w:val="30"/>
      <w:szCs w:val="30"/>
    </w:rPr>
  </w:style>
  <w:style w:type="paragraph" w:customStyle="1" w:styleId="Stile1">
    <w:name w:val="Stile1"/>
    <w:basedOn w:val="Titolo1"/>
    <w:link w:val="Stile1Carattere"/>
    <w:rsid w:val="00204830"/>
    <w:pPr>
      <w:spacing w:before="100" w:beforeAutospacing="1" w:after="100" w:afterAutospacing="1" w:line="240" w:lineRule="atLeast"/>
      <w:jc w:val="center"/>
    </w:pPr>
    <w:rPr>
      <w:rFonts w:ascii="Times New Roman" w:eastAsia="Calibri" w:hAnsi="Times New Roman" w:cs="Times New Roman"/>
      <w:color w:val="auto"/>
      <w:lang w:val="x-none" w:eastAsia="it-IT"/>
    </w:rPr>
  </w:style>
  <w:style w:type="character" w:customStyle="1" w:styleId="Stile1Carattere">
    <w:name w:val="Stile1 Carattere"/>
    <w:link w:val="Stile1"/>
    <w:locked/>
    <w:rsid w:val="00204830"/>
    <w:rPr>
      <w:rFonts w:ascii="Times New Roman" w:eastAsia="Calibri" w:hAnsi="Times New Roman" w:cs="Times New Roman"/>
      <w:b/>
      <w:bCs/>
      <w:sz w:val="28"/>
      <w:szCs w:val="28"/>
      <w:lang w:val="x-none"/>
    </w:rPr>
  </w:style>
  <w:style w:type="paragraph" w:styleId="Sommario1">
    <w:name w:val="toc 1"/>
    <w:basedOn w:val="Normale"/>
    <w:next w:val="Normale"/>
    <w:autoRedefine/>
    <w:uiPriority w:val="39"/>
    <w:qFormat/>
    <w:rsid w:val="00204830"/>
    <w:pPr>
      <w:tabs>
        <w:tab w:val="left" w:leader="dot" w:pos="284"/>
        <w:tab w:val="right" w:leader="dot" w:pos="9629"/>
      </w:tabs>
      <w:spacing w:line="276" w:lineRule="auto"/>
    </w:pPr>
    <w:rPr>
      <w:rFonts w:ascii="Garamond" w:eastAsia="Times New Roman" w:hAnsi="Garamond" w:cs="Times New Roman"/>
      <w:b/>
      <w:bCs/>
      <w:sz w:val="22"/>
      <w:szCs w:val="20"/>
      <w:lang w:eastAsia="en-US"/>
    </w:rPr>
  </w:style>
  <w:style w:type="paragraph" w:styleId="Sommario2">
    <w:name w:val="toc 2"/>
    <w:basedOn w:val="Normale"/>
    <w:next w:val="Sommario3"/>
    <w:autoRedefine/>
    <w:uiPriority w:val="39"/>
    <w:qFormat/>
    <w:rsid w:val="00204830"/>
    <w:pPr>
      <w:tabs>
        <w:tab w:val="left" w:pos="440"/>
        <w:tab w:val="right" w:leader="dot" w:pos="9629"/>
      </w:tabs>
      <w:spacing w:line="336" w:lineRule="auto"/>
      <w:ind w:left="442" w:hanging="442"/>
      <w:jc w:val="both"/>
    </w:pPr>
    <w:rPr>
      <w:rFonts w:ascii="Garamond" w:eastAsia="Times New Roman" w:hAnsi="Garamond" w:cs="Times New Roman"/>
      <w:smallCaps/>
      <w:noProof/>
      <w:sz w:val="20"/>
      <w:szCs w:val="20"/>
      <w:lang w:eastAsia="en-US"/>
    </w:rPr>
  </w:style>
  <w:style w:type="paragraph" w:customStyle="1" w:styleId="Nessunaspaziatura1">
    <w:name w:val="Nessuna spaziatura1"/>
    <w:link w:val="NoSpacingChar"/>
    <w:rsid w:val="00204830"/>
    <w:pPr>
      <w:spacing w:line="276" w:lineRule="auto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04830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Titolosommario1">
    <w:name w:val="Titolo sommario1"/>
    <w:basedOn w:val="Titolo1"/>
    <w:next w:val="Normale"/>
    <w:semiHidden/>
    <w:rsid w:val="00204830"/>
    <w:pPr>
      <w:spacing w:before="100" w:beforeAutospacing="1" w:after="100" w:afterAutospacing="1" w:line="276" w:lineRule="auto"/>
      <w:jc w:val="center"/>
      <w:outlineLvl w:val="9"/>
    </w:pPr>
    <w:rPr>
      <w:rFonts w:ascii="Garamond" w:eastAsia="Calibri" w:hAnsi="Garamond" w:cs="Times New Roman"/>
      <w:color w:val="auto"/>
      <w:lang w:val="x-none" w:eastAsia="x-none"/>
    </w:rPr>
  </w:style>
  <w:style w:type="paragraph" w:styleId="Testonotadichiusura">
    <w:name w:val="endnote text"/>
    <w:basedOn w:val="Normale"/>
    <w:link w:val="TestonotadichiusuraCarattere"/>
    <w:rsid w:val="00204830"/>
    <w:pPr>
      <w:spacing w:line="276" w:lineRule="auto"/>
      <w:jc w:val="both"/>
    </w:pPr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204830"/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descrizione">
    <w:name w:val="descrizione"/>
    <w:rsid w:val="00204830"/>
    <w:rPr>
      <w:b/>
      <w:bCs/>
      <w:color w:val="5B76A0"/>
      <w:sz w:val="28"/>
      <w:szCs w:val="28"/>
    </w:rPr>
  </w:style>
  <w:style w:type="paragraph" w:customStyle="1" w:styleId="provvr1">
    <w:name w:val="provv_r1"/>
    <w:basedOn w:val="Normale"/>
    <w:rsid w:val="00204830"/>
    <w:pPr>
      <w:spacing w:before="100" w:beforeAutospacing="1" w:after="100" w:afterAutospacing="1" w:line="240" w:lineRule="auto"/>
      <w:ind w:firstLine="400"/>
      <w:jc w:val="both"/>
    </w:pPr>
    <w:rPr>
      <w:rFonts w:eastAsia="Times New Roman" w:cs="Times New Roman"/>
    </w:rPr>
  </w:style>
  <w:style w:type="character" w:customStyle="1" w:styleId="provvrubrica">
    <w:name w:val="provv_rubrica"/>
    <w:rsid w:val="00204830"/>
    <w:rPr>
      <w:i/>
      <w:iCs/>
    </w:rPr>
  </w:style>
  <w:style w:type="paragraph" w:customStyle="1" w:styleId="stile10">
    <w:name w:val="stile1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character" w:customStyle="1" w:styleId="provvnumcomma">
    <w:name w:val="provv_numcomma"/>
    <w:basedOn w:val="Carpredefinitoparagrafo"/>
    <w:rsid w:val="00204830"/>
  </w:style>
  <w:style w:type="paragraph" w:customStyle="1" w:styleId="bollo">
    <w:name w:val="bollo"/>
    <w:basedOn w:val="Normale"/>
    <w:rsid w:val="00204830"/>
    <w:pPr>
      <w:spacing w:line="567" w:lineRule="atLeast"/>
      <w:jc w:val="both"/>
    </w:pPr>
    <w:rPr>
      <w:rFonts w:eastAsia="Times New Roman" w:cs="Times New Roman"/>
      <w:szCs w:val="20"/>
    </w:rPr>
  </w:style>
  <w:style w:type="paragraph" w:customStyle="1" w:styleId="provvnota">
    <w:name w:val="provv_nota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paragraph" w:customStyle="1" w:styleId="provvestremo">
    <w:name w:val="provv_estremo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  <w:b/>
      <w:bCs/>
    </w:rPr>
  </w:style>
  <w:style w:type="character" w:customStyle="1" w:styleId="anchorantimarker">
    <w:name w:val="anchor_anti_marker"/>
    <w:rsid w:val="00204830"/>
    <w:rPr>
      <w:color w:val="000000"/>
    </w:rPr>
  </w:style>
  <w:style w:type="character" w:customStyle="1" w:styleId="linkneltesto">
    <w:name w:val="link_nel_testo"/>
    <w:rsid w:val="00204830"/>
    <w:rPr>
      <w:i/>
      <w:iCs/>
    </w:rPr>
  </w:style>
  <w:style w:type="paragraph" w:customStyle="1" w:styleId="Paragrafoelenco11">
    <w:name w:val="Paragrafo elenco11"/>
    <w:basedOn w:val="Normale"/>
    <w:rsid w:val="00204830"/>
    <w:pPr>
      <w:spacing w:before="100" w:beforeAutospacing="1" w:after="100" w:afterAutospacing="1" w:line="240" w:lineRule="atLeast"/>
      <w:ind w:left="720"/>
      <w:contextualSpacing/>
      <w:jc w:val="both"/>
    </w:pPr>
    <w:rPr>
      <w:rFonts w:ascii="Garamond" w:eastAsia="Calibri" w:hAnsi="Garamond" w:cs="Times New Roman"/>
      <w:szCs w:val="22"/>
    </w:rPr>
  </w:style>
  <w:style w:type="paragraph" w:customStyle="1" w:styleId="Rub1">
    <w:name w:val="Rub1"/>
    <w:basedOn w:val="Normale"/>
    <w:rsid w:val="00204830"/>
    <w:pPr>
      <w:tabs>
        <w:tab w:val="left" w:pos="1276"/>
      </w:tabs>
      <w:spacing w:line="240" w:lineRule="auto"/>
      <w:jc w:val="both"/>
    </w:pPr>
    <w:rPr>
      <w:rFonts w:eastAsia="Times New Roman" w:cs="Times New Roman"/>
      <w:b/>
      <w:smallCaps/>
      <w:sz w:val="20"/>
      <w:szCs w:val="20"/>
    </w:rPr>
  </w:style>
  <w:style w:type="paragraph" w:customStyle="1" w:styleId="noteapi">
    <w:name w:val="note a piè"/>
    <w:basedOn w:val="Testonotaapidipagina"/>
    <w:link w:val="noteapiCarattere"/>
    <w:rsid w:val="00204830"/>
    <w:pPr>
      <w:spacing w:before="100" w:beforeAutospacing="1" w:afterAutospacing="1"/>
      <w:jc w:val="both"/>
    </w:pPr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noteapiCarattere">
    <w:name w:val="note a piè Carattere"/>
    <w:link w:val="noteapi"/>
    <w:rsid w:val="00204830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provvnumart">
    <w:name w:val="provv_numart"/>
    <w:rsid w:val="00204830"/>
    <w:rPr>
      <w:b/>
      <w:bCs/>
    </w:rPr>
  </w:style>
  <w:style w:type="character" w:customStyle="1" w:styleId="provvvigore">
    <w:name w:val="provv_vigore"/>
    <w:rsid w:val="00204830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204830"/>
    <w:pPr>
      <w:spacing w:after="24" w:line="240" w:lineRule="auto"/>
    </w:pPr>
    <w:rPr>
      <w:rFonts w:eastAsia="Times New Roman" w:cs="Times New Roman"/>
      <w:b/>
      <w:bCs/>
    </w:rPr>
  </w:style>
  <w:style w:type="character" w:customStyle="1" w:styleId="riferimento1">
    <w:name w:val="riferimento1"/>
    <w:rsid w:val="00204830"/>
    <w:rPr>
      <w:i/>
      <w:iCs/>
      <w:color w:val="058940"/>
    </w:rPr>
  </w:style>
  <w:style w:type="paragraph" w:styleId="Titolosommario">
    <w:name w:val="TOC Heading"/>
    <w:basedOn w:val="Titolo1"/>
    <w:next w:val="Normale"/>
    <w:uiPriority w:val="39"/>
    <w:unhideWhenUsed/>
    <w:qFormat/>
    <w:rsid w:val="00204830"/>
    <w:pPr>
      <w:spacing w:before="100" w:beforeAutospacing="1" w:after="100" w:afterAutospacing="1" w:line="276" w:lineRule="auto"/>
      <w:outlineLvl w:val="9"/>
    </w:pPr>
    <w:rPr>
      <w:rFonts w:ascii="Garamond" w:eastAsia="Times New Roman" w:hAnsi="Garamond" w:cs="Times New Roman"/>
      <w:color w:val="auto"/>
      <w:lang w:eastAsia="it-IT"/>
    </w:rPr>
  </w:style>
  <w:style w:type="paragraph" w:customStyle="1" w:styleId="provvc">
    <w:name w:val="provv_c"/>
    <w:basedOn w:val="Normale"/>
    <w:rsid w:val="00204830"/>
    <w:pPr>
      <w:spacing w:before="100" w:beforeAutospacing="1" w:after="100" w:afterAutospacing="1" w:line="240" w:lineRule="auto"/>
      <w:jc w:val="center"/>
    </w:pPr>
    <w:rPr>
      <w:rFonts w:eastAsia="Times New Roman" w:cs="Times New Roman"/>
    </w:rPr>
  </w:style>
  <w:style w:type="paragraph" w:styleId="Sommario3">
    <w:name w:val="toc 3"/>
    <w:basedOn w:val="Normale"/>
    <w:next w:val="Normale"/>
    <w:autoRedefine/>
    <w:uiPriority w:val="39"/>
    <w:qFormat/>
    <w:rsid w:val="00204830"/>
    <w:pPr>
      <w:tabs>
        <w:tab w:val="left" w:pos="1100"/>
        <w:tab w:val="right" w:leader="dot" w:pos="9629"/>
      </w:tabs>
      <w:spacing w:line="276" w:lineRule="auto"/>
    </w:pPr>
    <w:rPr>
      <w:rFonts w:asciiTheme="minorHAnsi" w:hAnsiTheme="minorHAnsi" w:cstheme="minorHAnsi"/>
      <w:iCs/>
      <w:sz w:val="20"/>
      <w:szCs w:val="20"/>
      <w:lang w:eastAsia="en-US"/>
    </w:rPr>
  </w:style>
  <w:style w:type="paragraph" w:customStyle="1" w:styleId="Rientrocorpodeltesto211">
    <w:name w:val="Rientro corpo del testo 211"/>
    <w:basedOn w:val="Normale"/>
    <w:rsid w:val="00204830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sche3">
    <w:name w:val="sche_3"/>
    <w:rsid w:val="00204830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ext2">
    <w:name w:val="Text 2"/>
    <w:basedOn w:val="Normale"/>
    <w:rsid w:val="00204830"/>
    <w:pPr>
      <w:tabs>
        <w:tab w:val="left" w:pos="2161"/>
      </w:tabs>
      <w:spacing w:after="240" w:line="240" w:lineRule="auto"/>
      <w:ind w:left="1077"/>
      <w:jc w:val="both"/>
    </w:pPr>
    <w:rPr>
      <w:rFonts w:eastAsia="Times New Roman" w:cs="Times New Roman"/>
      <w:szCs w:val="20"/>
    </w:rPr>
  </w:style>
  <w:style w:type="paragraph" w:customStyle="1" w:styleId="Rub3">
    <w:name w:val="Rub3"/>
    <w:basedOn w:val="Normale"/>
    <w:next w:val="Normale"/>
    <w:rsid w:val="00204830"/>
    <w:pPr>
      <w:tabs>
        <w:tab w:val="left" w:pos="709"/>
      </w:tabs>
      <w:spacing w:line="240" w:lineRule="auto"/>
      <w:jc w:val="both"/>
    </w:pPr>
    <w:rPr>
      <w:rFonts w:eastAsia="Times New Roman" w:cs="Times New Roman"/>
      <w:b/>
      <w:i/>
      <w:sz w:val="20"/>
      <w:szCs w:val="20"/>
    </w:rPr>
  </w:style>
  <w:style w:type="paragraph" w:customStyle="1" w:styleId="Titoloparagrafobandotipo">
    <w:name w:val="Titolo paragrafo bando tipo"/>
    <w:basedOn w:val="Sottotitolo"/>
    <w:autoRedefine/>
    <w:qFormat/>
    <w:rsid w:val="00204830"/>
    <w:pPr>
      <w:keepNext/>
      <w:spacing w:before="300" w:after="120"/>
      <w:ind w:left="-142"/>
      <w:jc w:val="left"/>
      <w:outlineLvl w:val="0"/>
    </w:pPr>
    <w:rPr>
      <w:rFonts w:ascii="Calibri" w:eastAsia="Times New Roman" w:hAnsi="Calibri" w:cs="Times New Roman"/>
      <w:b/>
      <w:i/>
      <w:szCs w:val="22"/>
      <w:lang w:eastAsia="it-IT"/>
    </w:rPr>
  </w:style>
  <w:style w:type="paragraph" w:customStyle="1" w:styleId="avviso">
    <w:name w:val="avviso"/>
    <w:basedOn w:val="Paragrafoelenco"/>
    <w:rsid w:val="00204830"/>
    <w:pPr>
      <w:keepNext/>
      <w:spacing w:before="120" w:after="120" w:line="240" w:lineRule="auto"/>
      <w:ind w:left="0"/>
      <w:contextualSpacing w:val="0"/>
      <w:jc w:val="both"/>
    </w:pPr>
    <w:rPr>
      <w:rFonts w:ascii="Garamond" w:eastAsia="Times New Roman" w:hAnsi="Garamond" w:cs="Times New Roman"/>
      <w:b/>
      <w:i/>
      <w:lang w:eastAsia="en-US"/>
    </w:rPr>
  </w:style>
  <w:style w:type="paragraph" w:customStyle="1" w:styleId="CM11">
    <w:name w:val="CM1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CM31">
    <w:name w:val="CM3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204830"/>
    <w:rPr>
      <w:rFonts w:cs="Calibri"/>
      <w:color w:val="365F91" w:themeColor="accent1" w:themeShade="BF"/>
      <w:sz w:val="28"/>
      <w:szCs w:val="28"/>
      <w:lang w:val="x-none"/>
    </w:rPr>
  </w:style>
  <w:style w:type="paragraph" w:styleId="Sommario4">
    <w:name w:val="toc 4"/>
    <w:basedOn w:val="Normale"/>
    <w:next w:val="Normale"/>
    <w:autoRedefine/>
    <w:uiPriority w:val="39"/>
    <w:rsid w:val="00204830"/>
    <w:pPr>
      <w:spacing w:line="276" w:lineRule="auto"/>
      <w:ind w:left="6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5">
    <w:name w:val="toc 5"/>
    <w:basedOn w:val="Normale"/>
    <w:next w:val="Normale"/>
    <w:autoRedefine/>
    <w:uiPriority w:val="39"/>
    <w:rsid w:val="00204830"/>
    <w:pPr>
      <w:spacing w:line="276" w:lineRule="auto"/>
      <w:ind w:left="88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6">
    <w:name w:val="toc 6"/>
    <w:basedOn w:val="Normale"/>
    <w:next w:val="Normale"/>
    <w:autoRedefine/>
    <w:uiPriority w:val="39"/>
    <w:rsid w:val="00204830"/>
    <w:pPr>
      <w:spacing w:line="276" w:lineRule="auto"/>
      <w:ind w:left="110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7">
    <w:name w:val="toc 7"/>
    <w:basedOn w:val="Normale"/>
    <w:next w:val="Normale"/>
    <w:autoRedefine/>
    <w:uiPriority w:val="39"/>
    <w:rsid w:val="00204830"/>
    <w:pPr>
      <w:spacing w:line="276" w:lineRule="auto"/>
      <w:ind w:left="132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8">
    <w:name w:val="toc 8"/>
    <w:basedOn w:val="Normale"/>
    <w:next w:val="Normale"/>
    <w:autoRedefine/>
    <w:uiPriority w:val="39"/>
    <w:rsid w:val="00204830"/>
    <w:pPr>
      <w:spacing w:line="276" w:lineRule="auto"/>
      <w:ind w:left="154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9">
    <w:name w:val="toc 9"/>
    <w:basedOn w:val="Normale"/>
    <w:next w:val="Normale"/>
    <w:autoRedefine/>
    <w:uiPriority w:val="39"/>
    <w:rsid w:val="00204830"/>
    <w:pPr>
      <w:spacing w:line="276" w:lineRule="auto"/>
      <w:ind w:left="17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numbering" w:customStyle="1" w:styleId="Stile2">
    <w:name w:val="Stile2"/>
    <w:uiPriority w:val="99"/>
    <w:rsid w:val="00204830"/>
    <w:pPr>
      <w:numPr>
        <w:numId w:val="15"/>
      </w:numPr>
    </w:pPr>
  </w:style>
  <w:style w:type="character" w:styleId="Testosegnaposto">
    <w:name w:val="Placeholder Text"/>
    <w:basedOn w:val="Carpredefinitoparagrafo"/>
    <w:uiPriority w:val="99"/>
    <w:semiHidden/>
    <w:rsid w:val="00204830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204830"/>
    <w:rPr>
      <w:rFonts w:ascii="Garamond" w:eastAsia="Times New Roman" w:hAnsi="Garamond" w:cs="Calibri"/>
      <w:b/>
      <w:bCs/>
      <w:color w:val="365F91" w:themeColor="accent1" w:themeShade="BF"/>
      <w:sz w:val="28"/>
      <w:szCs w:val="28"/>
      <w:lang w:val="x-none" w:eastAsia="en-US"/>
    </w:rPr>
  </w:style>
  <w:style w:type="paragraph" w:customStyle="1" w:styleId="usoboll1">
    <w:name w:val="usoboll1"/>
    <w:basedOn w:val="Normale"/>
    <w:link w:val="usoboll1Carattere"/>
    <w:qFormat/>
    <w:rsid w:val="00204830"/>
    <w:pPr>
      <w:widowControl w:val="0"/>
      <w:suppressAutoHyphens/>
      <w:spacing w:line="482" w:lineRule="atLeast"/>
      <w:jc w:val="both"/>
    </w:pPr>
    <w:rPr>
      <w:rFonts w:eastAsia="Times New Roman" w:cs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204830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Corsivo">
    <w:name w:val="Corsivo"/>
    <w:rsid w:val="00204830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204830"/>
    <w:rPr>
      <w:rFonts w:ascii="Trebuchet MS" w:hAnsi="Trebuchet MS" w:cs="Trebuchet MS"/>
      <w:i/>
      <w:color w:val="0000FF"/>
      <w:lang w:eastAsia="ar-SA"/>
    </w:rPr>
  </w:style>
  <w:style w:type="character" w:customStyle="1" w:styleId="GrassettoblucorsivoCarattere">
    <w:name w:val="Grassetto blu corsivo Carattere"/>
    <w:rsid w:val="00204830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204830"/>
    <w:pPr>
      <w:tabs>
        <w:tab w:val="left" w:pos="360"/>
      </w:tabs>
      <w:suppressAutoHyphens/>
      <w:spacing w:line="520" w:lineRule="exact"/>
      <w:ind w:left="357" w:hanging="357"/>
    </w:pPr>
    <w:rPr>
      <w:rFonts w:eastAsia="Times New Roman" w:cs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204830"/>
    <w:pPr>
      <w:suppressAutoHyphens/>
      <w:spacing w:line="240" w:lineRule="auto"/>
      <w:jc w:val="center"/>
    </w:pPr>
    <w:rPr>
      <w:rFonts w:eastAsia="Times New Roman" w:cs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204830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locked/>
    <w:rsid w:val="00204830"/>
    <w:rPr>
      <w:rFonts w:ascii="Trebuchet MS" w:hAnsi="Trebuchet MS"/>
    </w:rPr>
  </w:style>
  <w:style w:type="paragraph" w:styleId="Puntoelenco">
    <w:name w:val="List Bullet"/>
    <w:basedOn w:val="Normale"/>
    <w:link w:val="PuntoelencoCarattere"/>
    <w:unhideWhenUsed/>
    <w:rsid w:val="00204830"/>
    <w:pPr>
      <w:numPr>
        <w:numId w:val="16"/>
      </w:numPr>
      <w:ind w:left="0" w:firstLine="0"/>
      <w:jc w:val="both"/>
    </w:pPr>
    <w:rPr>
      <w:rFonts w:ascii="Trebuchet MS" w:hAnsi="Trebuchet MS"/>
    </w:rPr>
  </w:style>
  <w:style w:type="paragraph" w:customStyle="1" w:styleId="Puntoelenco1">
    <w:name w:val="Punto elenco1"/>
    <w:basedOn w:val="Normale"/>
    <w:rsid w:val="00204830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</w:pPr>
    <w:rPr>
      <w:rFonts w:eastAsia="Times New Roman" w:cs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204830"/>
    <w:pPr>
      <w:suppressAutoHyphens/>
      <w:spacing w:after="240" w:line="240" w:lineRule="auto"/>
      <w:ind w:left="284"/>
      <w:jc w:val="both"/>
    </w:pPr>
    <w:rPr>
      <w:rFonts w:eastAsia="Times New Roman" w:cs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04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04830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204830"/>
    <w:pPr>
      <w:tabs>
        <w:tab w:val="left" w:pos="4536"/>
      </w:tabs>
      <w:jc w:val="both"/>
    </w:pPr>
    <w:rPr>
      <w:rFonts w:ascii="Calibri" w:eastAsia="Times New Roman" w:hAnsi="Calibri" w:cs="Times New Roman"/>
      <w:sz w:val="20"/>
      <w:szCs w:val="20"/>
    </w:rPr>
  </w:style>
  <w:style w:type="character" w:customStyle="1" w:styleId="FirmaCarattere">
    <w:name w:val="Firma Carattere"/>
    <w:basedOn w:val="Carpredefinitoparagrafo"/>
    <w:link w:val="Firma"/>
    <w:rsid w:val="00204830"/>
    <w:rPr>
      <w:rFonts w:ascii="Calibri" w:eastAsia="Times New Roman" w:hAnsi="Calibri" w:cs="Times New Roman"/>
      <w:sz w:val="20"/>
      <w:szCs w:val="20"/>
    </w:rPr>
  </w:style>
  <w:style w:type="paragraph" w:customStyle="1" w:styleId="Corpodeltesto21">
    <w:name w:val="Corpo del testo 21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WW8Num44z0">
    <w:name w:val="WW8Num44z0"/>
    <w:rsid w:val="00204830"/>
    <w:rPr>
      <w:b/>
      <w:i/>
    </w:rPr>
  </w:style>
  <w:style w:type="paragraph" w:customStyle="1" w:styleId="Indicedellefigure1">
    <w:name w:val="Indice delle figure1"/>
    <w:basedOn w:val="Normale"/>
    <w:next w:val="Normale"/>
    <w:rsid w:val="00204830"/>
    <w:pPr>
      <w:tabs>
        <w:tab w:val="left" w:pos="1134"/>
      </w:tabs>
      <w:suppressAutoHyphens/>
      <w:spacing w:before="120" w:line="240" w:lineRule="auto"/>
      <w:ind w:left="567" w:hanging="567"/>
      <w:jc w:val="both"/>
    </w:pPr>
    <w:rPr>
      <w:rFonts w:eastAsia="Times New Roman" w:cs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204830"/>
    <w:pPr>
      <w:widowControl w:val="0"/>
      <w:autoSpaceDE w:val="0"/>
      <w:autoSpaceDN w:val="0"/>
      <w:adjustRightInd w:val="0"/>
      <w:jc w:val="both"/>
    </w:pPr>
    <w:rPr>
      <w:rFonts w:ascii="Trebuchet MS" w:hAnsi="Trebuchet MS" w:cs="Trebuchet MS"/>
      <w:i/>
      <w:color w:val="0000FF"/>
      <w:lang w:eastAsia="ar-SA"/>
    </w:rPr>
  </w:style>
  <w:style w:type="paragraph" w:customStyle="1" w:styleId="Corsivorosso">
    <w:name w:val="Corsivo rosso"/>
    <w:basedOn w:val="Normale"/>
    <w:link w:val="CorsivorossoCarattere"/>
    <w:rsid w:val="00204830"/>
    <w:pPr>
      <w:widowControl w:val="0"/>
      <w:jc w:val="both"/>
    </w:pPr>
    <w:rPr>
      <w:rFonts w:ascii="Trebuchet MS" w:eastAsia="Times New Roman" w:hAnsi="Trebuchet MS" w:cs="Times New Roman"/>
      <w:i/>
      <w:color w:val="FF0000"/>
      <w:sz w:val="20"/>
      <w:szCs w:val="20"/>
    </w:rPr>
  </w:style>
  <w:style w:type="character" w:customStyle="1" w:styleId="CorsivorossoCarattere">
    <w:name w:val="Corsivo rosso Carattere"/>
    <w:link w:val="Corsivorosso"/>
    <w:rsid w:val="00204830"/>
    <w:rPr>
      <w:rFonts w:ascii="Trebuchet MS" w:eastAsia="Times New Roman" w:hAnsi="Trebuchet MS" w:cs="Times New Roman"/>
      <w:i/>
      <w:color w:val="FF0000"/>
      <w:sz w:val="20"/>
      <w:szCs w:val="20"/>
    </w:rPr>
  </w:style>
  <w:style w:type="paragraph" w:customStyle="1" w:styleId="BodyText22">
    <w:name w:val="Body Text 22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204830"/>
  </w:style>
  <w:style w:type="paragraph" w:styleId="Numeroelenco">
    <w:name w:val="List Number"/>
    <w:basedOn w:val="Normale"/>
    <w:link w:val="NumeroelencoCarattere"/>
    <w:rsid w:val="00204830"/>
    <w:pPr>
      <w:widowControl w:val="0"/>
      <w:numPr>
        <w:numId w:val="17"/>
      </w:numPr>
      <w:autoSpaceDE w:val="0"/>
      <w:autoSpaceDN w:val="0"/>
      <w:adjustRightInd w:val="0"/>
      <w:jc w:val="both"/>
    </w:pPr>
    <w:rPr>
      <w:rFonts w:ascii="Trebuchet MS" w:eastAsia="Times New Roman" w:hAnsi="Trebuchet MS" w:cs="Times New Roman"/>
      <w:kern w:val="2"/>
      <w:sz w:val="20"/>
    </w:rPr>
  </w:style>
  <w:style w:type="character" w:customStyle="1" w:styleId="NumeroelencoCarattere">
    <w:name w:val="Numero elenco Carattere"/>
    <w:link w:val="Numeroelenco"/>
    <w:rsid w:val="00204830"/>
    <w:rPr>
      <w:rFonts w:ascii="Trebuchet MS" w:eastAsia="Times New Roman" w:hAnsi="Trebuchet MS" w:cs="Times New Roman"/>
      <w:kern w:val="2"/>
      <w:sz w:val="20"/>
    </w:rPr>
  </w:style>
  <w:style w:type="paragraph" w:customStyle="1" w:styleId="AA1stlevelbullet">
    <w:name w:val="AA 1st level bullet"/>
    <w:basedOn w:val="Normale"/>
    <w:rsid w:val="00204830"/>
    <w:pPr>
      <w:numPr>
        <w:numId w:val="18"/>
      </w:numPr>
      <w:tabs>
        <w:tab w:val="clear" w:pos="283"/>
      </w:tabs>
      <w:spacing w:line="280" w:lineRule="atLeast"/>
      <w:ind w:left="284" w:hanging="284"/>
    </w:pPr>
    <w:rPr>
      <w:rFonts w:eastAsia="MS Mincho" w:cs="Times New Roman"/>
      <w:sz w:val="22"/>
      <w:szCs w:val="22"/>
      <w:lang w:val="en-US" w:eastAsia="en-US"/>
    </w:rPr>
  </w:style>
  <w:style w:type="character" w:customStyle="1" w:styleId="NessunaspaziaturaCarattere">
    <w:name w:val="Nessuna spaziatura Carattere"/>
    <w:link w:val="Nessunaspaziatura"/>
    <w:uiPriority w:val="1"/>
    <w:rsid w:val="00204830"/>
    <w:rPr>
      <w:rFonts w:eastAsiaTheme="minorHAnsi"/>
      <w:sz w:val="22"/>
      <w:szCs w:val="22"/>
      <w:lang w:val="en-US" w:eastAsia="en-US"/>
    </w:rPr>
  </w:style>
  <w:style w:type="paragraph" w:customStyle="1" w:styleId="Stilebando">
    <w:name w:val="Stile bando"/>
    <w:basedOn w:val="Normale"/>
    <w:link w:val="StilebandoCarattere"/>
    <w:qFormat/>
    <w:rsid w:val="00204830"/>
    <w:pPr>
      <w:spacing w:line="240" w:lineRule="auto"/>
    </w:pPr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StilebandoCarattere">
    <w:name w:val="Stile bando Carattere"/>
    <w:link w:val="Stilebando"/>
    <w:rsid w:val="00204830"/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ParagrafoelencoCarattere">
    <w:name w:val="Paragrafo elenco Carattere"/>
    <w:aliases w:val="Bullet edison Carattere,Paragrafo elenco 2 Carattere,Bullet List Carattere,FooterText Carattere,numbered Carattere,Paragraphe de liste1 Carattere,Bulletr List Paragraph Carattere,列出段落 Carattere,列出段落1 Carattere"/>
    <w:link w:val="Paragrafoelenco"/>
    <w:uiPriority w:val="34"/>
    <w:locked/>
    <w:rsid w:val="00204830"/>
    <w:rPr>
      <w:rFonts w:ascii="Times New Roman" w:hAnsi="Times New Roman"/>
    </w:rPr>
  </w:style>
  <w:style w:type="paragraph" w:customStyle="1" w:styleId="regolamento">
    <w:name w:val="regolamento"/>
    <w:basedOn w:val="Normale"/>
    <w:rsid w:val="00204830"/>
    <w:pPr>
      <w:widowControl w:val="0"/>
      <w:tabs>
        <w:tab w:val="left" w:pos="-2127"/>
      </w:tabs>
      <w:suppressAutoHyphens/>
      <w:autoSpaceDE w:val="0"/>
      <w:spacing w:line="240" w:lineRule="auto"/>
      <w:ind w:left="284" w:hanging="284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rpodeltesto1">
    <w:name w:val="Corpo del testo1"/>
    <w:basedOn w:val="Normale"/>
    <w:uiPriority w:val="99"/>
    <w:rsid w:val="00100D64"/>
    <w:pPr>
      <w:spacing w:line="480" w:lineRule="atLeast"/>
      <w:ind w:right="335"/>
    </w:pPr>
    <w:rPr>
      <w:rFonts w:eastAsia="Times New Roman" w:cs="Times New Roman"/>
      <w:szCs w:val="20"/>
    </w:rPr>
  </w:style>
  <w:style w:type="paragraph" w:customStyle="1" w:styleId="Rientrocorpodeltesto25">
    <w:name w:val="Rientro corpo del testo 25"/>
    <w:basedOn w:val="Normale"/>
    <w:rsid w:val="00BE77ED"/>
    <w:pPr>
      <w:spacing w:line="240" w:lineRule="auto"/>
      <w:ind w:left="360"/>
      <w:jc w:val="both"/>
    </w:pPr>
    <w:rPr>
      <w:rFonts w:eastAsia="Times New Roman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4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DA9AD9C0649C4AACEE8D63B3A9FBB6" ma:contentTypeVersion="18" ma:contentTypeDescription="Creare un nuovo documento." ma:contentTypeScope="" ma:versionID="6560db60165795f60a7189ddc3caed15">
  <xsd:schema xmlns:xsd="http://www.w3.org/2001/XMLSchema" xmlns:xs="http://www.w3.org/2001/XMLSchema" xmlns:p="http://schemas.microsoft.com/office/2006/metadata/properties" xmlns:ns2="b8c3b631-6f83-4ec9-811d-a96473df1d00" xmlns:ns3="c41e6ac6-c52a-4cfc-a7b3-2cdf33274be8" targetNamespace="http://schemas.microsoft.com/office/2006/metadata/properties" ma:root="true" ma:fieldsID="52793e6a1ba30891184e88304f1f39a4" ns2:_="" ns3:_="">
    <xsd:import namespace="b8c3b631-6f83-4ec9-811d-a96473df1d00"/>
    <xsd:import namespace="c41e6ac6-c52a-4cfc-a7b3-2cdf33274b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3b631-6f83-4ec9-811d-a96473df1d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07bd30b-c054-4d94-be7a-4ff362e971c5}" ma:internalName="TaxCatchAll" ma:showField="CatchAllData" ma:web="b8c3b631-6f83-4ec9-811d-a96473df1d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1e6ac6-c52a-4cfc-a7b3-2cdf33274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 immagine" ma:readOnly="false" ma:fieldId="{5cf76f15-5ced-4ddc-b409-7134ff3c332f}" ma:taxonomyMulti="true" ma:sspId="75195dc1-fe89-472b-8717-1a0640488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453FE71-B14F-4E64-9608-6387F7EAA5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E143217-29A2-4869-B51C-CD80590A60B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392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</dc:creator>
  <cp:keywords/>
  <dc:description/>
  <cp:lastModifiedBy>CLARA FIORELLI</cp:lastModifiedBy>
  <cp:revision>6</cp:revision>
  <dcterms:created xsi:type="dcterms:W3CDTF">2024-01-09T11:58:00Z</dcterms:created>
  <dcterms:modified xsi:type="dcterms:W3CDTF">2024-01-12T08:17:00Z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2024-01-04T08:27:39Z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f4a1ef7a-9df2-444d-b254-e813a77d0906</vt:lpwstr>
  </property>
  <property fmtid="{D5CDD505-2E9C-101B-9397-08002B2CF9AE}" pid="8" name="MSIP_Label_2ad0b24d-6422-44b0-b3de-abb3a9e8c81a_ContentBits">
    <vt:lpwstr>0</vt:lpwstr>
  </property>
</Properties>
</file>